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06D" w:rsidRPr="0010606D" w:rsidRDefault="0010606D" w:rsidP="0010606D">
      <w:pPr>
        <w:pStyle w:val="a7"/>
        <w:spacing w:before="62" w:line="276" w:lineRule="auto"/>
        <w:ind w:left="0" w:right="-1"/>
        <w:jc w:val="center"/>
        <w:rPr>
          <w:sz w:val="28"/>
          <w:szCs w:val="28"/>
        </w:rPr>
      </w:pPr>
      <w:r w:rsidRPr="0010606D">
        <w:rPr>
          <w:sz w:val="28"/>
          <w:szCs w:val="28"/>
        </w:rPr>
        <w:t>Муниципальное бюджетное общеобразовательное учреждение</w:t>
      </w:r>
      <w:r w:rsidRPr="0010606D">
        <w:rPr>
          <w:spacing w:val="-57"/>
          <w:sz w:val="28"/>
          <w:szCs w:val="28"/>
        </w:rPr>
        <w:t xml:space="preserve"> </w:t>
      </w:r>
    </w:p>
    <w:p w:rsidR="0010606D" w:rsidRDefault="0010606D" w:rsidP="0010606D">
      <w:pPr>
        <w:pStyle w:val="a7"/>
        <w:spacing w:before="62" w:line="276" w:lineRule="auto"/>
        <w:ind w:left="0" w:right="-1"/>
        <w:jc w:val="center"/>
        <w:rPr>
          <w:spacing w:val="-2"/>
          <w:sz w:val="28"/>
          <w:szCs w:val="28"/>
        </w:rPr>
      </w:pPr>
      <w:proofErr w:type="spellStart"/>
      <w:r w:rsidRPr="0010606D">
        <w:rPr>
          <w:sz w:val="28"/>
          <w:szCs w:val="28"/>
        </w:rPr>
        <w:t>Емельяновская</w:t>
      </w:r>
      <w:proofErr w:type="spellEnd"/>
      <w:r w:rsidRPr="0010606D">
        <w:rPr>
          <w:sz w:val="28"/>
          <w:szCs w:val="28"/>
        </w:rPr>
        <w:t xml:space="preserve">  средняя</w:t>
      </w:r>
      <w:r w:rsidRPr="0010606D">
        <w:rPr>
          <w:spacing w:val="-1"/>
          <w:sz w:val="28"/>
          <w:szCs w:val="28"/>
        </w:rPr>
        <w:t xml:space="preserve"> </w:t>
      </w:r>
      <w:r w:rsidRPr="0010606D">
        <w:rPr>
          <w:sz w:val="28"/>
          <w:szCs w:val="28"/>
        </w:rPr>
        <w:t>общеобразовательная школа</w:t>
      </w:r>
      <w:r w:rsidRPr="0010606D">
        <w:rPr>
          <w:spacing w:val="-1"/>
          <w:sz w:val="28"/>
          <w:szCs w:val="28"/>
        </w:rPr>
        <w:t xml:space="preserve"> </w:t>
      </w:r>
      <w:r w:rsidRPr="0010606D">
        <w:rPr>
          <w:sz w:val="28"/>
          <w:szCs w:val="28"/>
        </w:rPr>
        <w:t xml:space="preserve">№ </w:t>
      </w:r>
      <w:r w:rsidRPr="0010606D">
        <w:rPr>
          <w:spacing w:val="-2"/>
          <w:sz w:val="28"/>
          <w:szCs w:val="28"/>
        </w:rPr>
        <w:t>2</w:t>
      </w:r>
    </w:p>
    <w:p w:rsidR="003E16D3" w:rsidRDefault="003E16D3" w:rsidP="003E16D3">
      <w:pPr>
        <w:pStyle w:val="a7"/>
        <w:spacing w:before="62" w:line="276" w:lineRule="auto"/>
        <w:ind w:left="0" w:right="-1"/>
        <w:jc w:val="center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Имени </w:t>
      </w:r>
      <w:proofErr w:type="gramStart"/>
      <w:r>
        <w:rPr>
          <w:spacing w:val="-2"/>
          <w:sz w:val="28"/>
          <w:szCs w:val="28"/>
        </w:rPr>
        <w:t>Героя Советского Союза Черняева Виктора Васильевича</w:t>
      </w:r>
      <w:proofErr w:type="gramEnd"/>
    </w:p>
    <w:p w:rsidR="003E16D3" w:rsidRPr="0010606D" w:rsidRDefault="003E16D3" w:rsidP="0010606D">
      <w:pPr>
        <w:pStyle w:val="a7"/>
        <w:spacing w:before="62" w:line="276" w:lineRule="auto"/>
        <w:ind w:left="0" w:right="-1"/>
        <w:jc w:val="center"/>
        <w:rPr>
          <w:sz w:val="28"/>
          <w:szCs w:val="28"/>
        </w:rPr>
      </w:pPr>
    </w:p>
    <w:p w:rsidR="003E16D3" w:rsidRPr="0010606D" w:rsidRDefault="0010606D" w:rsidP="003E16D3">
      <w:pPr>
        <w:ind w:right="-1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606D">
        <w:rPr>
          <w:rFonts w:ascii="Times New Roman" w:hAnsi="Times New Roman" w:cs="Times New Roman"/>
          <w:b/>
          <w:sz w:val="28"/>
          <w:szCs w:val="28"/>
        </w:rPr>
        <w:t>Демоверсия промежуточной аттестационной работы по биологии,</w:t>
      </w:r>
      <w:r w:rsidR="003E16D3" w:rsidRPr="003E16D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E16D3" w:rsidRPr="0010606D">
        <w:rPr>
          <w:rFonts w:ascii="Times New Roman" w:hAnsi="Times New Roman" w:cs="Times New Roman"/>
          <w:b/>
          <w:sz w:val="28"/>
          <w:szCs w:val="28"/>
        </w:rPr>
        <w:t>10  класс</w:t>
      </w:r>
      <w:r w:rsidR="003E16D3">
        <w:rPr>
          <w:rFonts w:ascii="Times New Roman" w:hAnsi="Times New Roman" w:cs="Times New Roman"/>
          <w:b/>
          <w:sz w:val="28"/>
          <w:szCs w:val="28"/>
        </w:rPr>
        <w:t>. Тест.</w:t>
      </w:r>
    </w:p>
    <w:p w:rsidR="0010606D" w:rsidRPr="0010606D" w:rsidRDefault="0010606D" w:rsidP="003E16D3">
      <w:pPr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606D" w:rsidRPr="0010606D" w:rsidRDefault="0010606D" w:rsidP="0010606D">
      <w:pPr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10606D">
        <w:rPr>
          <w:rFonts w:ascii="Times New Roman" w:hAnsi="Times New Roman" w:cs="Times New Roman"/>
          <w:sz w:val="28"/>
          <w:szCs w:val="28"/>
        </w:rPr>
        <w:t xml:space="preserve">      Задания ориентированы на достижение планируемых результатов, которыми овладевают учащиеся к концу 10  класса. Задания демонстрационной работы составлены на материале следующих разделов содержания курса: </w:t>
      </w:r>
    </w:p>
    <w:p w:rsidR="0010606D" w:rsidRPr="0010606D" w:rsidRDefault="0010606D" w:rsidP="0010606D">
      <w:pPr>
        <w:pStyle w:val="a3"/>
        <w:numPr>
          <w:ilvl w:val="0"/>
          <w:numId w:val="7"/>
        </w:numPr>
        <w:spacing w:after="0" w:line="240" w:lineRule="auto"/>
        <w:ind w:right="-1"/>
        <w:rPr>
          <w:rStyle w:val="a6"/>
          <w:rFonts w:ascii="Times New Roman" w:hAnsi="Times New Roman" w:cs="Times New Roman"/>
          <w:bCs/>
          <w:color w:val="000000"/>
          <w:sz w:val="28"/>
          <w:szCs w:val="28"/>
        </w:rPr>
      </w:pPr>
      <w:r w:rsidRPr="0010606D">
        <w:rPr>
          <w:rStyle w:val="a6"/>
          <w:rFonts w:ascii="Times New Roman" w:hAnsi="Times New Roman" w:cs="Times New Roman"/>
          <w:bCs/>
          <w:color w:val="000000"/>
          <w:sz w:val="28"/>
          <w:szCs w:val="28"/>
        </w:rPr>
        <w:t>Биология как наука. Методы научного познания.</w:t>
      </w:r>
    </w:p>
    <w:p w:rsidR="0010606D" w:rsidRPr="0010606D" w:rsidRDefault="0010606D" w:rsidP="0010606D">
      <w:pPr>
        <w:pStyle w:val="a3"/>
        <w:numPr>
          <w:ilvl w:val="0"/>
          <w:numId w:val="7"/>
        </w:num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10606D">
        <w:rPr>
          <w:rStyle w:val="c1"/>
          <w:rFonts w:ascii="Times New Roman" w:hAnsi="Times New Roman" w:cs="Times New Roman"/>
          <w:bCs/>
          <w:color w:val="000000"/>
          <w:sz w:val="28"/>
          <w:szCs w:val="28"/>
        </w:rPr>
        <w:t>Клетка.</w:t>
      </w:r>
    </w:p>
    <w:p w:rsidR="0010606D" w:rsidRPr="0010606D" w:rsidRDefault="0010606D" w:rsidP="0010606D">
      <w:pPr>
        <w:spacing w:after="0" w:line="240" w:lineRule="auto"/>
        <w:ind w:right="-1" w:firstLine="567"/>
        <w:rPr>
          <w:rStyle w:val="c1"/>
          <w:rFonts w:ascii="Times New Roman" w:hAnsi="Times New Roman" w:cs="Times New Roman"/>
          <w:bCs/>
          <w:color w:val="000000"/>
          <w:sz w:val="28"/>
          <w:szCs w:val="28"/>
        </w:rPr>
      </w:pPr>
      <w:r w:rsidRPr="0010606D">
        <w:rPr>
          <w:rFonts w:ascii="Times New Roman" w:hAnsi="Times New Roman" w:cs="Times New Roman"/>
          <w:sz w:val="28"/>
          <w:szCs w:val="28"/>
        </w:rPr>
        <w:t>3.</w:t>
      </w:r>
      <w:r w:rsidRPr="0010606D">
        <w:rPr>
          <w:rStyle w:val="a6"/>
          <w:rFonts w:ascii="Times New Roman" w:hAnsi="Times New Roman" w:cs="Times New Roman"/>
          <w:bCs/>
          <w:color w:val="000000"/>
          <w:sz w:val="28"/>
          <w:szCs w:val="28"/>
        </w:rPr>
        <w:t xml:space="preserve"> Организмы.</w:t>
      </w:r>
    </w:p>
    <w:p w:rsidR="0010606D" w:rsidRPr="0010606D" w:rsidRDefault="0010606D" w:rsidP="0010606D">
      <w:pPr>
        <w:spacing w:after="0" w:line="240" w:lineRule="auto"/>
        <w:ind w:right="-1" w:firstLine="567"/>
        <w:rPr>
          <w:rFonts w:ascii="Times New Roman" w:hAnsi="Times New Roman" w:cs="Times New Roman"/>
          <w:color w:val="FF0000"/>
          <w:sz w:val="28"/>
          <w:szCs w:val="28"/>
        </w:rPr>
      </w:pPr>
    </w:p>
    <w:p w:rsidR="0010606D" w:rsidRPr="0010606D" w:rsidRDefault="0010606D" w:rsidP="0010606D">
      <w:pPr>
        <w:spacing w:after="0" w:line="240" w:lineRule="auto"/>
        <w:ind w:right="-1" w:firstLine="567"/>
        <w:rPr>
          <w:rFonts w:ascii="Times New Roman" w:hAnsi="Times New Roman" w:cs="Times New Roman"/>
          <w:sz w:val="28"/>
          <w:szCs w:val="28"/>
        </w:rPr>
      </w:pPr>
      <w:r w:rsidRPr="0010606D">
        <w:rPr>
          <w:rFonts w:ascii="Times New Roman" w:hAnsi="Times New Roman" w:cs="Times New Roman"/>
          <w:sz w:val="28"/>
          <w:szCs w:val="28"/>
        </w:rPr>
        <w:t xml:space="preserve">Структура работы. </w:t>
      </w:r>
    </w:p>
    <w:p w:rsidR="0010606D" w:rsidRPr="0010606D" w:rsidRDefault="0010606D" w:rsidP="0010606D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10606D">
        <w:rPr>
          <w:rFonts w:ascii="Times New Roman" w:hAnsi="Times New Roman" w:cs="Times New Roman"/>
          <w:sz w:val="28"/>
          <w:szCs w:val="28"/>
        </w:rPr>
        <w:t xml:space="preserve">Работа содержит </w:t>
      </w:r>
      <w:r w:rsidR="006E588D">
        <w:rPr>
          <w:rFonts w:ascii="Times New Roman" w:hAnsi="Times New Roman" w:cs="Times New Roman"/>
          <w:sz w:val="28"/>
          <w:szCs w:val="28"/>
        </w:rPr>
        <w:t>17</w:t>
      </w:r>
      <w:r w:rsidRPr="0010606D">
        <w:rPr>
          <w:rFonts w:ascii="Times New Roman" w:hAnsi="Times New Roman" w:cs="Times New Roman"/>
          <w:sz w:val="28"/>
          <w:szCs w:val="28"/>
        </w:rPr>
        <w:t xml:space="preserve">  заданий. Работа состоит из двух частей - </w:t>
      </w:r>
      <w:proofErr w:type="gramStart"/>
      <w:r w:rsidRPr="0010606D">
        <w:rPr>
          <w:rFonts w:ascii="Times New Roman" w:hAnsi="Times New Roman" w:cs="Times New Roman"/>
          <w:sz w:val="28"/>
          <w:szCs w:val="28"/>
        </w:rPr>
        <w:t>базовой</w:t>
      </w:r>
      <w:proofErr w:type="gramEnd"/>
      <w:r w:rsidRPr="0010606D">
        <w:rPr>
          <w:rFonts w:ascii="Times New Roman" w:hAnsi="Times New Roman" w:cs="Times New Roman"/>
          <w:sz w:val="28"/>
          <w:szCs w:val="28"/>
        </w:rPr>
        <w:t xml:space="preserve"> и повышенной. Базовая часть включает  1</w:t>
      </w:r>
      <w:r w:rsidR="006E588D">
        <w:rPr>
          <w:rFonts w:ascii="Times New Roman" w:hAnsi="Times New Roman" w:cs="Times New Roman"/>
          <w:sz w:val="28"/>
          <w:szCs w:val="28"/>
        </w:rPr>
        <w:t>4</w:t>
      </w:r>
      <w:r w:rsidRPr="0010606D">
        <w:rPr>
          <w:rFonts w:ascii="Times New Roman" w:hAnsi="Times New Roman" w:cs="Times New Roman"/>
          <w:sz w:val="28"/>
          <w:szCs w:val="28"/>
        </w:rPr>
        <w:t xml:space="preserve">  заданий, повышенная  3 задания. В работе использованы несколько типов заданий: с выбором ответа, с кратким ответом, с развернутым ответом.</w:t>
      </w:r>
      <w:r w:rsidRPr="0010606D"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 w:rsidRPr="001060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работу включено одно задание по естественно </w:t>
      </w:r>
      <w:proofErr w:type="gramStart"/>
      <w:r w:rsidRPr="0010606D">
        <w:rPr>
          <w:rFonts w:ascii="Times New Roman" w:hAnsi="Times New Roman" w:cs="Times New Roman"/>
          <w:color w:val="000000" w:themeColor="text1"/>
          <w:sz w:val="28"/>
          <w:szCs w:val="28"/>
        </w:rPr>
        <w:t>–н</w:t>
      </w:r>
      <w:proofErr w:type="gramEnd"/>
      <w:r w:rsidRPr="0010606D">
        <w:rPr>
          <w:rFonts w:ascii="Times New Roman" w:hAnsi="Times New Roman" w:cs="Times New Roman"/>
          <w:color w:val="000000" w:themeColor="text1"/>
          <w:sz w:val="28"/>
          <w:szCs w:val="28"/>
        </w:rPr>
        <w:t>аучной  грамотности.</w:t>
      </w:r>
      <w:r w:rsidRPr="0010606D">
        <w:rPr>
          <w:rFonts w:ascii="Times New Roman" w:hAnsi="Times New Roman" w:cs="Times New Roman"/>
          <w:color w:val="FF0000"/>
          <w:sz w:val="28"/>
          <w:szCs w:val="28"/>
        </w:rPr>
        <w:t xml:space="preserve">   </w:t>
      </w:r>
      <w:r w:rsidRPr="0010606D">
        <w:rPr>
          <w:rFonts w:ascii="Times New Roman" w:hAnsi="Times New Roman" w:cs="Times New Roman"/>
          <w:sz w:val="28"/>
          <w:szCs w:val="28"/>
        </w:rPr>
        <w:t>Время выполнения работы 40 мин.</w:t>
      </w:r>
    </w:p>
    <w:p w:rsidR="0010606D" w:rsidRPr="0010606D" w:rsidRDefault="0010606D" w:rsidP="0010606D">
      <w:pPr>
        <w:spacing w:after="0" w:line="240" w:lineRule="auto"/>
        <w:ind w:right="-1" w:firstLine="567"/>
        <w:rPr>
          <w:rFonts w:ascii="Times New Roman" w:hAnsi="Times New Roman" w:cs="Times New Roman"/>
          <w:color w:val="FF0000"/>
          <w:sz w:val="28"/>
          <w:szCs w:val="28"/>
        </w:rPr>
      </w:pPr>
    </w:p>
    <w:p w:rsidR="0010606D" w:rsidRPr="0010606D" w:rsidRDefault="0010606D" w:rsidP="0010606D">
      <w:pPr>
        <w:rPr>
          <w:rFonts w:ascii="Times New Roman" w:hAnsi="Times New Roman" w:cs="Times New Roman"/>
          <w:sz w:val="28"/>
          <w:szCs w:val="28"/>
        </w:rPr>
      </w:pPr>
      <w:r w:rsidRPr="0010606D">
        <w:rPr>
          <w:rFonts w:ascii="Times New Roman" w:hAnsi="Times New Roman" w:cs="Times New Roman"/>
          <w:sz w:val="28"/>
          <w:szCs w:val="28"/>
        </w:rPr>
        <w:t>Система оценки выполнения работы.</w:t>
      </w:r>
    </w:p>
    <w:tbl>
      <w:tblPr>
        <w:tblStyle w:val="a4"/>
        <w:tblW w:w="0" w:type="auto"/>
        <w:tblLook w:val="04A0"/>
      </w:tblPr>
      <w:tblGrid>
        <w:gridCol w:w="4754"/>
        <w:gridCol w:w="4817"/>
      </w:tblGrid>
      <w:tr w:rsidR="0010606D" w:rsidRPr="0010606D" w:rsidTr="000C3745">
        <w:tc>
          <w:tcPr>
            <w:tcW w:w="5423" w:type="dxa"/>
          </w:tcPr>
          <w:p w:rsidR="0010606D" w:rsidRPr="0010606D" w:rsidRDefault="0010606D" w:rsidP="000C37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606D">
              <w:rPr>
                <w:rFonts w:ascii="Times New Roman" w:hAnsi="Times New Roman" w:cs="Times New Roman"/>
                <w:sz w:val="28"/>
                <w:szCs w:val="28"/>
              </w:rPr>
              <w:t>Отметка</w:t>
            </w:r>
          </w:p>
        </w:tc>
        <w:tc>
          <w:tcPr>
            <w:tcW w:w="5424" w:type="dxa"/>
          </w:tcPr>
          <w:p w:rsidR="0010606D" w:rsidRPr="0010606D" w:rsidRDefault="0010606D" w:rsidP="000C37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606D">
              <w:rPr>
                <w:rFonts w:ascii="Times New Roman" w:hAnsi="Times New Roman" w:cs="Times New Roman"/>
                <w:sz w:val="28"/>
                <w:szCs w:val="28"/>
              </w:rPr>
              <w:t>Количество баллов.</w:t>
            </w:r>
          </w:p>
        </w:tc>
      </w:tr>
      <w:tr w:rsidR="0010606D" w:rsidRPr="0010606D" w:rsidTr="000C3745">
        <w:tc>
          <w:tcPr>
            <w:tcW w:w="5423" w:type="dxa"/>
          </w:tcPr>
          <w:p w:rsidR="0010606D" w:rsidRPr="0010606D" w:rsidRDefault="0010606D" w:rsidP="000C37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606D"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  <w:tc>
          <w:tcPr>
            <w:tcW w:w="5424" w:type="dxa"/>
          </w:tcPr>
          <w:p w:rsidR="0010606D" w:rsidRPr="0010606D" w:rsidRDefault="006E588D" w:rsidP="006E58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10606D" w:rsidRPr="0010606D">
              <w:rPr>
                <w:rFonts w:ascii="Times New Roman" w:hAnsi="Times New Roman" w:cs="Times New Roman"/>
                <w:sz w:val="28"/>
                <w:szCs w:val="28"/>
              </w:rPr>
              <w:t>-2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0606D" w:rsidRPr="0010606D" w:rsidTr="000C3745">
        <w:tc>
          <w:tcPr>
            <w:tcW w:w="5423" w:type="dxa"/>
          </w:tcPr>
          <w:p w:rsidR="0010606D" w:rsidRPr="0010606D" w:rsidRDefault="0010606D" w:rsidP="000C37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606D"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5424" w:type="dxa"/>
          </w:tcPr>
          <w:p w:rsidR="0010606D" w:rsidRPr="0010606D" w:rsidRDefault="0010606D" w:rsidP="006E58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6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E588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10606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6E588D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10606D" w:rsidRPr="0010606D" w:rsidTr="000C3745">
        <w:tc>
          <w:tcPr>
            <w:tcW w:w="5423" w:type="dxa"/>
          </w:tcPr>
          <w:p w:rsidR="0010606D" w:rsidRPr="0010606D" w:rsidRDefault="0010606D" w:rsidP="000C37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606D"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5424" w:type="dxa"/>
          </w:tcPr>
          <w:p w:rsidR="0010606D" w:rsidRPr="0010606D" w:rsidRDefault="0010606D" w:rsidP="006E58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60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E588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0606D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  <w:r w:rsidR="006E588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0606D" w:rsidRPr="0010606D" w:rsidTr="000C3745">
        <w:tc>
          <w:tcPr>
            <w:tcW w:w="5423" w:type="dxa"/>
          </w:tcPr>
          <w:p w:rsidR="0010606D" w:rsidRPr="0010606D" w:rsidRDefault="0010606D" w:rsidP="000C37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606D">
              <w:rPr>
                <w:rFonts w:ascii="Times New Roman" w:hAnsi="Times New Roman" w:cs="Times New Roman"/>
                <w:sz w:val="28"/>
                <w:szCs w:val="28"/>
              </w:rPr>
              <w:t>«2»</w:t>
            </w:r>
          </w:p>
        </w:tc>
        <w:tc>
          <w:tcPr>
            <w:tcW w:w="5424" w:type="dxa"/>
          </w:tcPr>
          <w:p w:rsidR="0010606D" w:rsidRPr="0010606D" w:rsidRDefault="0010606D" w:rsidP="009511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606D">
              <w:rPr>
                <w:rFonts w:ascii="Times New Roman" w:hAnsi="Times New Roman" w:cs="Times New Roman"/>
                <w:sz w:val="28"/>
                <w:szCs w:val="28"/>
              </w:rPr>
              <w:t>Менее 1</w:t>
            </w:r>
            <w:r w:rsidR="009511E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954FDB" w:rsidRPr="00954FDB" w:rsidRDefault="00954FDB" w:rsidP="00954FDB">
      <w:pPr>
        <w:pageBreakBefore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54FDB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А1.</w:t>
      </w:r>
      <w:r w:rsidRPr="00954FDB">
        <w:rPr>
          <w:rFonts w:ascii="Times New Roman" w:hAnsi="Times New Roman" w:cs="Times New Roman"/>
          <w:color w:val="000000"/>
          <w:sz w:val="24"/>
          <w:szCs w:val="24"/>
        </w:rPr>
        <w:t> Какой уровень организации живого служит основным объектом изучения цитологии?</w:t>
      </w:r>
    </w:p>
    <w:p w:rsidR="00954FDB" w:rsidRPr="00954FDB" w:rsidRDefault="00954FDB" w:rsidP="00954FD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  <w:sectPr w:rsidR="00954FDB" w:rsidRPr="00954FDB" w:rsidSect="00954FDB">
          <w:type w:val="continuous"/>
          <w:pgSz w:w="11906" w:h="16838"/>
          <w:pgMar w:top="1134" w:right="850" w:bottom="1134" w:left="1701" w:header="708" w:footer="708" w:gutter="0"/>
          <w:cols w:space="720"/>
        </w:sectPr>
      </w:pPr>
    </w:p>
    <w:p w:rsidR="00954FDB" w:rsidRPr="00954FDB" w:rsidRDefault="00954FDB" w:rsidP="00954FD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4FDB">
        <w:rPr>
          <w:rFonts w:ascii="Times New Roman" w:hAnsi="Times New Roman" w:cs="Times New Roman"/>
          <w:sz w:val="24"/>
          <w:szCs w:val="24"/>
        </w:rPr>
        <w:lastRenderedPageBreak/>
        <w:t>клеточный</w:t>
      </w:r>
    </w:p>
    <w:p w:rsidR="00954FDB" w:rsidRPr="00954FDB" w:rsidRDefault="00954FDB" w:rsidP="00954FD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4FDB">
        <w:rPr>
          <w:rFonts w:ascii="Times New Roman" w:hAnsi="Times New Roman" w:cs="Times New Roman"/>
          <w:sz w:val="24"/>
          <w:szCs w:val="24"/>
        </w:rPr>
        <w:t>популяционно-видовой</w:t>
      </w:r>
    </w:p>
    <w:p w:rsidR="00954FDB" w:rsidRPr="00954FDB" w:rsidRDefault="00954FDB" w:rsidP="00954FD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4FDB">
        <w:rPr>
          <w:rFonts w:ascii="Times New Roman" w:hAnsi="Times New Roman" w:cs="Times New Roman"/>
          <w:sz w:val="24"/>
          <w:szCs w:val="24"/>
        </w:rPr>
        <w:lastRenderedPageBreak/>
        <w:t>биогеоценотический</w:t>
      </w:r>
    </w:p>
    <w:p w:rsidR="00954FDB" w:rsidRPr="00954FDB" w:rsidRDefault="00954FDB" w:rsidP="00954FD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4FDB">
        <w:rPr>
          <w:rFonts w:ascii="Times New Roman" w:hAnsi="Times New Roman" w:cs="Times New Roman"/>
          <w:sz w:val="24"/>
          <w:szCs w:val="24"/>
        </w:rPr>
        <w:t>биосферный</w:t>
      </w:r>
    </w:p>
    <w:p w:rsidR="00954FDB" w:rsidRPr="00954FDB" w:rsidRDefault="00954FDB" w:rsidP="00954FD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  <w:sectPr w:rsidR="00954FDB" w:rsidRPr="00954FDB">
          <w:type w:val="continuous"/>
          <w:pgSz w:w="11906" w:h="16838"/>
          <w:pgMar w:top="1134" w:right="850" w:bottom="1134" w:left="1701" w:header="708" w:footer="708" w:gutter="0"/>
          <w:cols w:num="2" w:space="708"/>
        </w:sectPr>
      </w:pPr>
    </w:p>
    <w:p w:rsidR="00954FDB" w:rsidRPr="00954FDB" w:rsidRDefault="00954FDB" w:rsidP="00954FDB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4FDB" w:rsidRPr="00954FDB" w:rsidRDefault="00954FDB" w:rsidP="00954F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4FDB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954FDB">
        <w:rPr>
          <w:rFonts w:ascii="Times New Roman" w:hAnsi="Times New Roman" w:cs="Times New Roman"/>
          <w:b/>
          <w:sz w:val="24"/>
          <w:szCs w:val="24"/>
        </w:rPr>
        <w:t>2</w:t>
      </w:r>
      <w:proofErr w:type="gramEnd"/>
      <w:r w:rsidRPr="00954FDB">
        <w:rPr>
          <w:rFonts w:ascii="Times New Roman" w:hAnsi="Times New Roman" w:cs="Times New Roman"/>
          <w:b/>
          <w:sz w:val="24"/>
          <w:szCs w:val="24"/>
        </w:rPr>
        <w:t>.</w:t>
      </w:r>
      <w:r w:rsidRPr="00954FDB">
        <w:rPr>
          <w:rFonts w:ascii="Times New Roman" w:hAnsi="Times New Roman" w:cs="Times New Roman"/>
          <w:sz w:val="24"/>
          <w:szCs w:val="24"/>
        </w:rPr>
        <w:t>  Немецкие ученые М. </w:t>
      </w:r>
      <w:proofErr w:type="spellStart"/>
      <w:r w:rsidRPr="00954FDB">
        <w:rPr>
          <w:rFonts w:ascii="Times New Roman" w:hAnsi="Times New Roman" w:cs="Times New Roman"/>
          <w:sz w:val="24"/>
          <w:szCs w:val="24"/>
        </w:rPr>
        <w:t>Шлейден</w:t>
      </w:r>
      <w:proofErr w:type="spellEnd"/>
      <w:r w:rsidRPr="00954FDB">
        <w:rPr>
          <w:rFonts w:ascii="Times New Roman" w:hAnsi="Times New Roman" w:cs="Times New Roman"/>
          <w:sz w:val="24"/>
          <w:szCs w:val="24"/>
        </w:rPr>
        <w:t xml:space="preserve"> и Т. Шванн, обобщив идеи разных ученых, сформулировали</w:t>
      </w:r>
    </w:p>
    <w:p w:rsidR="0010606D" w:rsidRPr="00954FDB" w:rsidRDefault="0010606D" w:rsidP="00954F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0606D" w:rsidRPr="00954FDB" w:rsidRDefault="0010606D" w:rsidP="00954FDB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10606D" w:rsidRPr="00954FDB">
          <w:type w:val="continuous"/>
          <w:pgSz w:w="11906" w:h="16838"/>
          <w:pgMar w:top="1134" w:right="850" w:bottom="1134" w:left="1701" w:header="708" w:footer="708" w:gutter="0"/>
          <w:cols w:space="720"/>
        </w:sectPr>
      </w:pPr>
    </w:p>
    <w:p w:rsidR="0010606D" w:rsidRPr="00954FDB" w:rsidRDefault="0010606D" w:rsidP="00954FDB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954FDB">
        <w:rPr>
          <w:rFonts w:ascii="Times New Roman" w:hAnsi="Times New Roman" w:cs="Times New Roman"/>
          <w:sz w:val="24"/>
          <w:szCs w:val="24"/>
        </w:rPr>
        <w:lastRenderedPageBreak/>
        <w:t>1) закон зародышевого сходства</w:t>
      </w:r>
    </w:p>
    <w:p w:rsidR="0010606D" w:rsidRPr="00954FDB" w:rsidRDefault="0010606D" w:rsidP="00954FDB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954FDB">
        <w:rPr>
          <w:rFonts w:ascii="Times New Roman" w:hAnsi="Times New Roman" w:cs="Times New Roman"/>
          <w:sz w:val="24"/>
          <w:szCs w:val="24"/>
        </w:rPr>
        <w:t>2)хромосомную теорию наследственности</w:t>
      </w:r>
    </w:p>
    <w:p w:rsidR="0010606D" w:rsidRPr="00954FDB" w:rsidRDefault="0010606D" w:rsidP="00954FDB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954FDB">
        <w:rPr>
          <w:rFonts w:ascii="Times New Roman" w:hAnsi="Times New Roman" w:cs="Times New Roman"/>
          <w:sz w:val="24"/>
          <w:szCs w:val="24"/>
        </w:rPr>
        <w:lastRenderedPageBreak/>
        <w:t>3) клеточную теорию</w:t>
      </w:r>
    </w:p>
    <w:p w:rsidR="0010606D" w:rsidRPr="00954FDB" w:rsidRDefault="0010606D" w:rsidP="00954FDB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954FDB">
        <w:rPr>
          <w:rFonts w:ascii="Times New Roman" w:hAnsi="Times New Roman" w:cs="Times New Roman"/>
          <w:sz w:val="24"/>
          <w:szCs w:val="24"/>
        </w:rPr>
        <w:t>4) закон гомологических рядов</w:t>
      </w:r>
    </w:p>
    <w:p w:rsidR="0010606D" w:rsidRPr="00954FDB" w:rsidRDefault="0010606D" w:rsidP="00954FD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10606D" w:rsidRPr="00954FDB">
          <w:type w:val="continuous"/>
          <w:pgSz w:w="11906" w:h="16838"/>
          <w:pgMar w:top="1134" w:right="850" w:bottom="1134" w:left="1701" w:header="708" w:footer="708" w:gutter="0"/>
          <w:cols w:num="2" w:space="708"/>
        </w:sectPr>
      </w:pPr>
    </w:p>
    <w:p w:rsidR="0010606D" w:rsidRPr="00954FDB" w:rsidRDefault="0010606D" w:rsidP="00954F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4FDB">
        <w:rPr>
          <w:rFonts w:ascii="Times New Roman" w:hAnsi="Times New Roman" w:cs="Times New Roman"/>
          <w:b/>
          <w:sz w:val="24"/>
          <w:szCs w:val="24"/>
        </w:rPr>
        <w:lastRenderedPageBreak/>
        <w:t>А3.</w:t>
      </w:r>
      <w:r w:rsidRPr="00954FDB">
        <w:rPr>
          <w:rFonts w:ascii="Times New Roman" w:hAnsi="Times New Roman" w:cs="Times New Roman"/>
          <w:sz w:val="24"/>
          <w:szCs w:val="24"/>
        </w:rPr>
        <w:t> Мономерами белка являются</w:t>
      </w:r>
    </w:p>
    <w:p w:rsidR="0010606D" w:rsidRPr="00954FDB" w:rsidRDefault="0010606D" w:rsidP="00954FDB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10606D" w:rsidRPr="00954FDB">
          <w:type w:val="continuous"/>
          <w:pgSz w:w="11906" w:h="16838"/>
          <w:pgMar w:top="1134" w:right="850" w:bottom="1134" w:left="1701" w:header="708" w:footer="708" w:gutter="0"/>
          <w:cols w:space="720"/>
        </w:sectPr>
      </w:pPr>
    </w:p>
    <w:p w:rsidR="0010606D" w:rsidRPr="00954FDB" w:rsidRDefault="0010606D" w:rsidP="00954FDB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954FDB">
        <w:rPr>
          <w:rFonts w:ascii="Times New Roman" w:hAnsi="Times New Roman" w:cs="Times New Roman"/>
          <w:sz w:val="24"/>
          <w:szCs w:val="24"/>
        </w:rPr>
        <w:lastRenderedPageBreak/>
        <w:t>1) аминокислоты</w:t>
      </w:r>
    </w:p>
    <w:p w:rsidR="0010606D" w:rsidRPr="00954FDB" w:rsidRDefault="0010606D" w:rsidP="00954FDB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954FDB">
        <w:rPr>
          <w:rFonts w:ascii="Times New Roman" w:hAnsi="Times New Roman" w:cs="Times New Roman"/>
          <w:sz w:val="24"/>
          <w:szCs w:val="24"/>
        </w:rPr>
        <w:t>2) моносахариды</w:t>
      </w:r>
    </w:p>
    <w:p w:rsidR="0010606D" w:rsidRPr="00954FDB" w:rsidRDefault="0010606D" w:rsidP="00954FDB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954FDB">
        <w:rPr>
          <w:rFonts w:ascii="Times New Roman" w:hAnsi="Times New Roman" w:cs="Times New Roman"/>
          <w:sz w:val="24"/>
          <w:szCs w:val="24"/>
        </w:rPr>
        <w:lastRenderedPageBreak/>
        <w:t>3) жирные кислоты</w:t>
      </w:r>
    </w:p>
    <w:p w:rsidR="0010606D" w:rsidRPr="00954FDB" w:rsidRDefault="0010606D" w:rsidP="00954F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54FDB">
        <w:rPr>
          <w:rFonts w:ascii="Times New Roman" w:hAnsi="Times New Roman" w:cs="Times New Roman"/>
          <w:sz w:val="24"/>
          <w:szCs w:val="24"/>
        </w:rPr>
        <w:t xml:space="preserve">         4) нуклеотиды</w:t>
      </w:r>
    </w:p>
    <w:p w:rsidR="0010606D" w:rsidRPr="00954FDB" w:rsidRDefault="0010606D" w:rsidP="00954FDB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10606D" w:rsidRPr="00954FDB">
          <w:type w:val="continuous"/>
          <w:pgSz w:w="11906" w:h="16838"/>
          <w:pgMar w:top="1134" w:right="850" w:bottom="1134" w:left="1701" w:header="708" w:footer="708" w:gutter="0"/>
          <w:cols w:num="2" w:space="708"/>
        </w:sectPr>
      </w:pPr>
    </w:p>
    <w:p w:rsidR="0010606D" w:rsidRPr="00954FDB" w:rsidRDefault="0010606D" w:rsidP="00954F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606D" w:rsidRPr="00954FDB" w:rsidRDefault="0010606D" w:rsidP="00954F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4FDB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954FDB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 w:rsidRPr="00954FDB">
        <w:rPr>
          <w:rFonts w:ascii="Times New Roman" w:hAnsi="Times New Roman" w:cs="Times New Roman"/>
          <w:b/>
          <w:sz w:val="24"/>
          <w:szCs w:val="24"/>
        </w:rPr>
        <w:t>.</w:t>
      </w:r>
      <w:r w:rsidRPr="00954FDB">
        <w:rPr>
          <w:rFonts w:ascii="Times New Roman" w:hAnsi="Times New Roman" w:cs="Times New Roman"/>
          <w:sz w:val="24"/>
          <w:szCs w:val="24"/>
        </w:rPr>
        <w:t xml:space="preserve"> Фаза деления клетки, в которой хроматиды расходятся к полюсам</w:t>
      </w:r>
    </w:p>
    <w:p w:rsidR="0010606D" w:rsidRPr="00954FDB" w:rsidRDefault="0010606D" w:rsidP="00954FDB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10606D" w:rsidRPr="00954FDB">
          <w:type w:val="continuous"/>
          <w:pgSz w:w="11906" w:h="16838"/>
          <w:pgMar w:top="1134" w:right="850" w:bottom="1134" w:left="1701" w:header="708" w:footer="708" w:gutter="0"/>
          <w:cols w:space="720"/>
        </w:sectPr>
      </w:pPr>
    </w:p>
    <w:p w:rsidR="0010606D" w:rsidRPr="00954FDB" w:rsidRDefault="0010606D" w:rsidP="00954FDB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954FDB">
        <w:rPr>
          <w:rFonts w:ascii="Times New Roman" w:hAnsi="Times New Roman" w:cs="Times New Roman"/>
          <w:sz w:val="24"/>
          <w:szCs w:val="24"/>
        </w:rPr>
        <w:lastRenderedPageBreak/>
        <w:t>1) метафаза</w:t>
      </w:r>
    </w:p>
    <w:p w:rsidR="0010606D" w:rsidRPr="00954FDB" w:rsidRDefault="0010606D" w:rsidP="00954FDB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954FDB">
        <w:rPr>
          <w:rFonts w:ascii="Times New Roman" w:hAnsi="Times New Roman" w:cs="Times New Roman"/>
          <w:sz w:val="24"/>
          <w:szCs w:val="24"/>
        </w:rPr>
        <w:t>2) профаза</w:t>
      </w:r>
    </w:p>
    <w:p w:rsidR="0010606D" w:rsidRPr="00954FDB" w:rsidRDefault="0010606D" w:rsidP="00954FDB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954FDB">
        <w:rPr>
          <w:rFonts w:ascii="Times New Roman" w:hAnsi="Times New Roman" w:cs="Times New Roman"/>
          <w:sz w:val="24"/>
          <w:szCs w:val="24"/>
        </w:rPr>
        <w:lastRenderedPageBreak/>
        <w:t>3) анафаза</w:t>
      </w:r>
    </w:p>
    <w:p w:rsidR="0010606D" w:rsidRPr="00954FDB" w:rsidRDefault="0010606D" w:rsidP="00954FDB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954FDB">
        <w:rPr>
          <w:rFonts w:ascii="Times New Roman" w:hAnsi="Times New Roman" w:cs="Times New Roman"/>
          <w:sz w:val="24"/>
          <w:szCs w:val="24"/>
        </w:rPr>
        <w:t>4) телофаза</w:t>
      </w:r>
    </w:p>
    <w:p w:rsidR="0010606D" w:rsidRPr="00954FDB" w:rsidRDefault="0010606D" w:rsidP="00954FD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10606D" w:rsidRPr="00954FDB">
          <w:type w:val="continuous"/>
          <w:pgSz w:w="11906" w:h="16838"/>
          <w:pgMar w:top="1134" w:right="850" w:bottom="1134" w:left="1701" w:header="708" w:footer="708" w:gutter="0"/>
          <w:cols w:num="2" w:space="708"/>
        </w:sectPr>
      </w:pPr>
    </w:p>
    <w:p w:rsidR="0010606D" w:rsidRPr="00954FDB" w:rsidRDefault="0010606D" w:rsidP="00954F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4FDB">
        <w:rPr>
          <w:rFonts w:ascii="Times New Roman" w:hAnsi="Times New Roman" w:cs="Times New Roman"/>
          <w:b/>
          <w:sz w:val="24"/>
          <w:szCs w:val="24"/>
        </w:rPr>
        <w:lastRenderedPageBreak/>
        <w:t>А5.</w:t>
      </w:r>
      <w:r w:rsidRPr="00954FDB">
        <w:rPr>
          <w:rFonts w:ascii="Times New Roman" w:hAnsi="Times New Roman" w:cs="Times New Roman"/>
          <w:sz w:val="24"/>
          <w:szCs w:val="24"/>
        </w:rPr>
        <w:t xml:space="preserve"> Организмы, клетки которых не имеют обособленного ядра, - это</w:t>
      </w:r>
    </w:p>
    <w:p w:rsidR="0010606D" w:rsidRPr="00954FDB" w:rsidRDefault="0010606D" w:rsidP="00954FD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  <w:sectPr w:rsidR="0010606D" w:rsidRPr="00954FDB">
          <w:type w:val="continuous"/>
          <w:pgSz w:w="11906" w:h="16838"/>
          <w:pgMar w:top="1134" w:right="850" w:bottom="1134" w:left="1701" w:header="708" w:footer="708" w:gutter="0"/>
          <w:cols w:space="720"/>
        </w:sectPr>
      </w:pPr>
    </w:p>
    <w:p w:rsidR="0010606D" w:rsidRPr="00954FDB" w:rsidRDefault="0010606D" w:rsidP="00954FD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4FDB">
        <w:rPr>
          <w:rFonts w:ascii="Times New Roman" w:hAnsi="Times New Roman" w:cs="Times New Roman"/>
          <w:sz w:val="24"/>
          <w:szCs w:val="24"/>
        </w:rPr>
        <w:lastRenderedPageBreak/>
        <w:t>вирусы</w:t>
      </w:r>
    </w:p>
    <w:p w:rsidR="0010606D" w:rsidRPr="00954FDB" w:rsidRDefault="0010606D" w:rsidP="00954FD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4FDB">
        <w:rPr>
          <w:rFonts w:ascii="Times New Roman" w:hAnsi="Times New Roman" w:cs="Times New Roman"/>
          <w:sz w:val="24"/>
          <w:szCs w:val="24"/>
        </w:rPr>
        <w:t>прокариоты</w:t>
      </w:r>
    </w:p>
    <w:p w:rsidR="0010606D" w:rsidRPr="00954FDB" w:rsidRDefault="0010606D" w:rsidP="00954FD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4FDB">
        <w:rPr>
          <w:rFonts w:ascii="Times New Roman" w:hAnsi="Times New Roman" w:cs="Times New Roman"/>
          <w:sz w:val="24"/>
          <w:szCs w:val="24"/>
        </w:rPr>
        <w:lastRenderedPageBreak/>
        <w:t>эукариоты</w:t>
      </w:r>
    </w:p>
    <w:p w:rsidR="0010606D" w:rsidRPr="00954FDB" w:rsidRDefault="0010606D" w:rsidP="00954FDB">
      <w:pPr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4FDB">
        <w:rPr>
          <w:rFonts w:ascii="Times New Roman" w:hAnsi="Times New Roman" w:cs="Times New Roman"/>
          <w:sz w:val="24"/>
          <w:szCs w:val="24"/>
        </w:rPr>
        <w:t xml:space="preserve">растения  </w:t>
      </w:r>
    </w:p>
    <w:p w:rsidR="0010606D" w:rsidRDefault="0010606D" w:rsidP="00954FDB">
      <w:pPr>
        <w:spacing w:after="0"/>
        <w:rPr>
          <w:rFonts w:ascii="Times New Roman" w:hAnsi="Times New Roman"/>
        </w:rPr>
        <w:sectPr w:rsidR="0010606D">
          <w:type w:val="continuous"/>
          <w:pgSz w:w="11906" w:h="16838"/>
          <w:pgMar w:top="1134" w:right="850" w:bottom="1134" w:left="1701" w:header="708" w:footer="708" w:gutter="0"/>
          <w:cols w:num="2" w:space="708"/>
        </w:sectPr>
      </w:pPr>
    </w:p>
    <w:p w:rsidR="0010606D" w:rsidRPr="00954FDB" w:rsidRDefault="0010606D" w:rsidP="00954F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</w:rPr>
        <w:lastRenderedPageBreak/>
        <w:t>А</w:t>
      </w:r>
      <w:proofErr w:type="gramStart"/>
      <w:r>
        <w:rPr>
          <w:rFonts w:ascii="Times New Roman" w:hAnsi="Times New Roman"/>
          <w:b/>
        </w:rPr>
        <w:t>6</w:t>
      </w:r>
      <w:proofErr w:type="gramEnd"/>
      <w:r>
        <w:rPr>
          <w:rFonts w:ascii="Times New Roman" w:hAnsi="Times New Roman"/>
          <w:b/>
        </w:rPr>
        <w:t xml:space="preserve">. </w:t>
      </w:r>
      <w:r>
        <w:rPr>
          <w:rFonts w:ascii="Times New Roman" w:hAnsi="Times New Roman"/>
        </w:rPr>
        <w:t xml:space="preserve">Сколько   хромосом будет содержаться в клетках кожи четвертого поколения обезьян, если у </w:t>
      </w:r>
      <w:r w:rsidRPr="00954FDB">
        <w:rPr>
          <w:rFonts w:ascii="Times New Roman" w:hAnsi="Times New Roman" w:cs="Times New Roman"/>
          <w:sz w:val="24"/>
          <w:szCs w:val="24"/>
        </w:rPr>
        <w:t>самца в этих клетках 48 хромосом:</w:t>
      </w:r>
    </w:p>
    <w:p w:rsidR="0010606D" w:rsidRPr="00954FDB" w:rsidRDefault="0010606D" w:rsidP="00954FDB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10606D" w:rsidRPr="00954FDB">
          <w:type w:val="continuous"/>
          <w:pgSz w:w="11906" w:h="16838"/>
          <w:pgMar w:top="1134" w:right="850" w:bottom="1134" w:left="1701" w:header="708" w:footer="708" w:gutter="0"/>
          <w:cols w:space="720"/>
        </w:sectPr>
      </w:pPr>
    </w:p>
    <w:p w:rsidR="0010606D" w:rsidRPr="00954FDB" w:rsidRDefault="0010606D" w:rsidP="00954FDB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4FDB">
        <w:rPr>
          <w:rFonts w:ascii="Times New Roman" w:hAnsi="Times New Roman" w:cs="Times New Roman"/>
          <w:sz w:val="24"/>
          <w:szCs w:val="24"/>
        </w:rPr>
        <w:lastRenderedPageBreak/>
        <w:t>44</w:t>
      </w:r>
    </w:p>
    <w:p w:rsidR="0010606D" w:rsidRPr="00954FDB" w:rsidRDefault="0010606D" w:rsidP="00954FDB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4FDB">
        <w:rPr>
          <w:rFonts w:ascii="Times New Roman" w:hAnsi="Times New Roman" w:cs="Times New Roman"/>
          <w:sz w:val="24"/>
          <w:szCs w:val="24"/>
        </w:rPr>
        <w:t>96</w:t>
      </w:r>
    </w:p>
    <w:p w:rsidR="0010606D" w:rsidRPr="00954FDB" w:rsidRDefault="0010606D" w:rsidP="00954FDB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4FDB">
        <w:rPr>
          <w:rFonts w:ascii="Times New Roman" w:hAnsi="Times New Roman" w:cs="Times New Roman"/>
          <w:sz w:val="24"/>
          <w:szCs w:val="24"/>
        </w:rPr>
        <w:lastRenderedPageBreak/>
        <w:t>48</w:t>
      </w:r>
    </w:p>
    <w:p w:rsidR="0010606D" w:rsidRPr="00954FDB" w:rsidRDefault="0010606D" w:rsidP="00954FDB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4FDB">
        <w:rPr>
          <w:rFonts w:ascii="Times New Roman" w:hAnsi="Times New Roman" w:cs="Times New Roman"/>
          <w:sz w:val="24"/>
          <w:szCs w:val="24"/>
        </w:rPr>
        <w:t>24</w:t>
      </w:r>
    </w:p>
    <w:p w:rsidR="0010606D" w:rsidRPr="00954FDB" w:rsidRDefault="0010606D" w:rsidP="00954FD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10606D" w:rsidRPr="00954FDB">
          <w:type w:val="continuous"/>
          <w:pgSz w:w="11906" w:h="16838"/>
          <w:pgMar w:top="1134" w:right="850" w:bottom="1134" w:left="1701" w:header="708" w:footer="708" w:gutter="0"/>
          <w:cols w:num="2" w:space="708"/>
        </w:sectPr>
      </w:pPr>
    </w:p>
    <w:p w:rsidR="0010606D" w:rsidRPr="00954FDB" w:rsidRDefault="0010606D" w:rsidP="00954F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54FDB">
        <w:rPr>
          <w:rFonts w:ascii="Times New Roman" w:hAnsi="Times New Roman" w:cs="Times New Roman"/>
          <w:b/>
          <w:sz w:val="24"/>
          <w:szCs w:val="24"/>
        </w:rPr>
        <w:lastRenderedPageBreak/>
        <w:t>А</w:t>
      </w:r>
      <w:proofErr w:type="gramStart"/>
      <w:r w:rsidRPr="00954FDB">
        <w:rPr>
          <w:rFonts w:ascii="Times New Roman" w:hAnsi="Times New Roman" w:cs="Times New Roman"/>
          <w:b/>
          <w:sz w:val="24"/>
          <w:szCs w:val="24"/>
        </w:rPr>
        <w:t>7</w:t>
      </w:r>
      <w:proofErr w:type="gramEnd"/>
      <w:r w:rsidRPr="00954FDB">
        <w:rPr>
          <w:rFonts w:ascii="Times New Roman" w:hAnsi="Times New Roman" w:cs="Times New Roman"/>
          <w:b/>
          <w:sz w:val="24"/>
          <w:szCs w:val="24"/>
        </w:rPr>
        <w:t>.</w:t>
      </w:r>
      <w:r w:rsidRPr="00954FDB">
        <w:rPr>
          <w:rFonts w:ascii="Times New Roman" w:hAnsi="Times New Roman" w:cs="Times New Roman"/>
          <w:sz w:val="24"/>
          <w:szCs w:val="24"/>
        </w:rPr>
        <w:t>Носителями наследственной информации в клетке являются</w:t>
      </w:r>
    </w:p>
    <w:p w:rsidR="0010606D" w:rsidRPr="00954FDB" w:rsidRDefault="0010606D" w:rsidP="00954FDB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10606D" w:rsidRPr="00954FDB">
          <w:type w:val="continuous"/>
          <w:pgSz w:w="11906" w:h="16838"/>
          <w:pgMar w:top="1134" w:right="850" w:bottom="1134" w:left="1701" w:header="708" w:footer="708" w:gutter="0"/>
          <w:cols w:space="720"/>
        </w:sectPr>
      </w:pPr>
    </w:p>
    <w:p w:rsidR="0010606D" w:rsidRPr="00954FDB" w:rsidRDefault="0010606D" w:rsidP="00954F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54FDB">
        <w:rPr>
          <w:rFonts w:ascii="Times New Roman" w:hAnsi="Times New Roman" w:cs="Times New Roman"/>
          <w:sz w:val="24"/>
          <w:szCs w:val="24"/>
        </w:rPr>
        <w:lastRenderedPageBreak/>
        <w:t xml:space="preserve">        1)хлоропласты  </w:t>
      </w:r>
      <w:r w:rsidR="00954FDB" w:rsidRPr="00954FDB">
        <w:rPr>
          <w:rFonts w:ascii="Times New Roman" w:hAnsi="Times New Roman" w:cs="Times New Roman"/>
          <w:sz w:val="24"/>
          <w:szCs w:val="24"/>
        </w:rPr>
        <w:t xml:space="preserve">       3) митохондрии  </w:t>
      </w:r>
    </w:p>
    <w:p w:rsidR="00954FDB" w:rsidRDefault="0010606D" w:rsidP="00954F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54FDB">
        <w:rPr>
          <w:rFonts w:ascii="Times New Roman" w:hAnsi="Times New Roman" w:cs="Times New Roman"/>
          <w:sz w:val="24"/>
          <w:szCs w:val="24"/>
        </w:rPr>
        <w:t xml:space="preserve">        2) хромосом             </w:t>
      </w:r>
      <w:r w:rsidR="00954FDB" w:rsidRPr="00954FDB">
        <w:rPr>
          <w:rFonts w:ascii="Times New Roman" w:hAnsi="Times New Roman" w:cs="Times New Roman"/>
          <w:sz w:val="24"/>
          <w:szCs w:val="24"/>
        </w:rPr>
        <w:t>4)рибосомы</w:t>
      </w:r>
    </w:p>
    <w:p w:rsidR="00BD730B" w:rsidRPr="00954FDB" w:rsidRDefault="00BD730B" w:rsidP="00954F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4FDB" w:rsidRPr="00BD730B" w:rsidRDefault="00954FDB" w:rsidP="00BD730B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BD730B">
        <w:rPr>
          <w:rFonts w:ascii="Times New Roman" w:hAnsi="Times New Roman"/>
          <w:b/>
          <w:sz w:val="24"/>
          <w:szCs w:val="24"/>
        </w:rPr>
        <w:t>А8</w:t>
      </w:r>
      <w:r w:rsidRPr="00BD730B">
        <w:rPr>
          <w:rFonts w:ascii="Times New Roman" w:hAnsi="Times New Roman"/>
          <w:sz w:val="24"/>
          <w:szCs w:val="24"/>
        </w:rPr>
        <w:t xml:space="preserve">.Заражение вирусом </w:t>
      </w:r>
      <w:proofErr w:type="spellStart"/>
      <w:r w:rsidRPr="00BD730B">
        <w:rPr>
          <w:rFonts w:ascii="Times New Roman" w:hAnsi="Times New Roman"/>
          <w:sz w:val="24"/>
          <w:szCs w:val="24"/>
        </w:rPr>
        <w:t>СПИДа</w:t>
      </w:r>
      <w:proofErr w:type="spellEnd"/>
      <w:r w:rsidRPr="00BD730B">
        <w:rPr>
          <w:rFonts w:ascii="Times New Roman" w:hAnsi="Times New Roman"/>
          <w:sz w:val="24"/>
          <w:szCs w:val="24"/>
        </w:rPr>
        <w:t xml:space="preserve"> может происходить </w:t>
      </w:r>
      <w:proofErr w:type="gramStart"/>
      <w:r w:rsidRPr="00BD730B">
        <w:rPr>
          <w:rFonts w:ascii="Times New Roman" w:hAnsi="Times New Roman"/>
          <w:sz w:val="24"/>
          <w:szCs w:val="24"/>
        </w:rPr>
        <w:t>при</w:t>
      </w:r>
      <w:proofErr w:type="gramEnd"/>
      <w:r w:rsidRPr="00BD730B">
        <w:rPr>
          <w:rFonts w:ascii="Times New Roman" w:hAnsi="Times New Roman"/>
          <w:sz w:val="24"/>
          <w:szCs w:val="24"/>
        </w:rPr>
        <w:t xml:space="preserve">: </w:t>
      </w:r>
    </w:p>
    <w:p w:rsidR="00954FDB" w:rsidRPr="00BD730B" w:rsidRDefault="00954FDB" w:rsidP="00BD730B">
      <w:pPr>
        <w:spacing w:after="0" w:line="240" w:lineRule="atLeast"/>
        <w:ind w:left="567"/>
        <w:rPr>
          <w:rFonts w:ascii="Times New Roman" w:hAnsi="Times New Roman"/>
          <w:sz w:val="24"/>
          <w:szCs w:val="24"/>
        </w:rPr>
      </w:pPr>
      <w:r w:rsidRPr="00BD730B">
        <w:rPr>
          <w:rFonts w:ascii="Times New Roman" w:hAnsi="Times New Roman"/>
          <w:sz w:val="24"/>
          <w:szCs w:val="24"/>
        </w:rPr>
        <w:t xml:space="preserve">1) </w:t>
      </w:r>
      <w:proofErr w:type="gramStart"/>
      <w:r w:rsidRPr="00BD730B">
        <w:rPr>
          <w:rFonts w:ascii="Times New Roman" w:hAnsi="Times New Roman"/>
          <w:sz w:val="24"/>
          <w:szCs w:val="24"/>
        </w:rPr>
        <w:t>использовании</w:t>
      </w:r>
      <w:proofErr w:type="gramEnd"/>
      <w:r w:rsidRPr="00BD730B">
        <w:rPr>
          <w:rFonts w:ascii="Times New Roman" w:hAnsi="Times New Roman"/>
          <w:sz w:val="24"/>
          <w:szCs w:val="24"/>
        </w:rPr>
        <w:t xml:space="preserve"> одежды больного</w:t>
      </w:r>
    </w:p>
    <w:p w:rsidR="00954FDB" w:rsidRPr="00BD730B" w:rsidRDefault="00954FDB" w:rsidP="00BD730B">
      <w:pPr>
        <w:spacing w:after="0" w:line="240" w:lineRule="atLeast"/>
        <w:ind w:left="567"/>
        <w:rPr>
          <w:rFonts w:ascii="Times New Roman" w:hAnsi="Times New Roman"/>
          <w:sz w:val="24"/>
          <w:szCs w:val="24"/>
        </w:rPr>
      </w:pPr>
      <w:r w:rsidRPr="00BD730B">
        <w:rPr>
          <w:rFonts w:ascii="Times New Roman" w:hAnsi="Times New Roman"/>
          <w:sz w:val="24"/>
          <w:szCs w:val="24"/>
        </w:rPr>
        <w:t xml:space="preserve">2) </w:t>
      </w:r>
      <w:proofErr w:type="gramStart"/>
      <w:r w:rsidRPr="00BD730B">
        <w:rPr>
          <w:rFonts w:ascii="Times New Roman" w:hAnsi="Times New Roman"/>
          <w:sz w:val="24"/>
          <w:szCs w:val="24"/>
        </w:rPr>
        <w:t>нахождении</w:t>
      </w:r>
      <w:proofErr w:type="gramEnd"/>
      <w:r w:rsidRPr="00BD730B">
        <w:rPr>
          <w:rFonts w:ascii="Times New Roman" w:hAnsi="Times New Roman"/>
          <w:sz w:val="24"/>
          <w:szCs w:val="24"/>
        </w:rPr>
        <w:t xml:space="preserve"> с больным в одном помещении</w:t>
      </w:r>
    </w:p>
    <w:p w:rsidR="00954FDB" w:rsidRPr="00BD730B" w:rsidRDefault="00954FDB" w:rsidP="00BD730B">
      <w:pPr>
        <w:spacing w:after="0" w:line="240" w:lineRule="atLeast"/>
        <w:ind w:left="567"/>
        <w:rPr>
          <w:rFonts w:ascii="Times New Roman" w:hAnsi="Times New Roman"/>
          <w:sz w:val="24"/>
          <w:szCs w:val="24"/>
        </w:rPr>
      </w:pPr>
      <w:r w:rsidRPr="00BD730B">
        <w:rPr>
          <w:rFonts w:ascii="Times New Roman" w:hAnsi="Times New Roman"/>
          <w:sz w:val="24"/>
          <w:szCs w:val="24"/>
        </w:rPr>
        <w:t xml:space="preserve">3) </w:t>
      </w:r>
      <w:proofErr w:type="gramStart"/>
      <w:r w:rsidRPr="00BD730B">
        <w:rPr>
          <w:rFonts w:ascii="Times New Roman" w:hAnsi="Times New Roman"/>
          <w:sz w:val="24"/>
          <w:szCs w:val="24"/>
        </w:rPr>
        <w:t>использовании</w:t>
      </w:r>
      <w:proofErr w:type="gramEnd"/>
      <w:r w:rsidRPr="00BD730B">
        <w:rPr>
          <w:rFonts w:ascii="Times New Roman" w:hAnsi="Times New Roman"/>
          <w:sz w:val="24"/>
          <w:szCs w:val="24"/>
        </w:rPr>
        <w:t xml:space="preserve"> шприца, которым пользовался больной</w:t>
      </w:r>
    </w:p>
    <w:p w:rsidR="00954FDB" w:rsidRPr="00BD730B" w:rsidRDefault="00954FDB" w:rsidP="00BD730B">
      <w:pPr>
        <w:spacing w:after="0" w:line="240" w:lineRule="atLeast"/>
        <w:ind w:left="567"/>
        <w:rPr>
          <w:rFonts w:ascii="Times New Roman" w:hAnsi="Times New Roman"/>
          <w:sz w:val="24"/>
          <w:szCs w:val="24"/>
        </w:rPr>
      </w:pPr>
      <w:r w:rsidRPr="00BD730B">
        <w:rPr>
          <w:rFonts w:ascii="Times New Roman" w:hAnsi="Times New Roman"/>
          <w:sz w:val="24"/>
          <w:szCs w:val="24"/>
        </w:rPr>
        <w:t xml:space="preserve">4) </w:t>
      </w:r>
      <w:proofErr w:type="gramStart"/>
      <w:r w:rsidRPr="00BD730B">
        <w:rPr>
          <w:rFonts w:ascii="Times New Roman" w:hAnsi="Times New Roman"/>
          <w:sz w:val="24"/>
          <w:szCs w:val="24"/>
        </w:rPr>
        <w:t>использовании</w:t>
      </w:r>
      <w:proofErr w:type="gramEnd"/>
      <w:r w:rsidRPr="00BD730B">
        <w:rPr>
          <w:rFonts w:ascii="Times New Roman" w:hAnsi="Times New Roman"/>
          <w:sz w:val="24"/>
          <w:szCs w:val="24"/>
        </w:rPr>
        <w:t xml:space="preserve"> плохо вымытой посуды, которой пользовался больной</w:t>
      </w:r>
    </w:p>
    <w:p w:rsidR="0010606D" w:rsidRPr="00954FDB" w:rsidRDefault="0010606D" w:rsidP="00BD73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606D" w:rsidRPr="00954FDB" w:rsidRDefault="0010606D" w:rsidP="00954F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54FDB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954FDB">
        <w:rPr>
          <w:rFonts w:ascii="Times New Roman" w:hAnsi="Times New Roman" w:cs="Times New Roman"/>
          <w:b/>
          <w:sz w:val="24"/>
          <w:szCs w:val="24"/>
        </w:rPr>
        <w:t>9</w:t>
      </w:r>
      <w:proofErr w:type="gramEnd"/>
      <w:r w:rsidRPr="00954FDB">
        <w:rPr>
          <w:rFonts w:ascii="Times New Roman" w:hAnsi="Times New Roman" w:cs="Times New Roman"/>
          <w:b/>
          <w:sz w:val="24"/>
          <w:szCs w:val="24"/>
        </w:rPr>
        <w:t>.</w:t>
      </w:r>
      <w:r w:rsidRPr="00954FDB">
        <w:rPr>
          <w:rFonts w:ascii="Times New Roman" w:hAnsi="Times New Roman" w:cs="Times New Roman"/>
          <w:sz w:val="24"/>
          <w:szCs w:val="24"/>
        </w:rPr>
        <w:t xml:space="preserve"> Грибы отличаются от растений, тем, что они </w:t>
      </w:r>
    </w:p>
    <w:p w:rsidR="0010606D" w:rsidRPr="00954FDB" w:rsidRDefault="0010606D" w:rsidP="00954FDB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954FDB">
        <w:rPr>
          <w:rFonts w:ascii="Times New Roman" w:hAnsi="Times New Roman" w:cs="Times New Roman"/>
          <w:sz w:val="24"/>
          <w:szCs w:val="24"/>
        </w:rPr>
        <w:t>1) растут в течени</w:t>
      </w:r>
      <w:proofErr w:type="gramStart"/>
      <w:r w:rsidRPr="00954FDB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954FDB">
        <w:rPr>
          <w:rFonts w:ascii="Times New Roman" w:hAnsi="Times New Roman" w:cs="Times New Roman"/>
          <w:sz w:val="24"/>
          <w:szCs w:val="24"/>
        </w:rPr>
        <w:t xml:space="preserve"> всей жизни</w:t>
      </w:r>
    </w:p>
    <w:p w:rsidR="0010606D" w:rsidRPr="00954FDB" w:rsidRDefault="0010606D" w:rsidP="00954FDB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954FDB">
        <w:rPr>
          <w:rFonts w:ascii="Times New Roman" w:hAnsi="Times New Roman" w:cs="Times New Roman"/>
          <w:sz w:val="24"/>
          <w:szCs w:val="24"/>
        </w:rPr>
        <w:t>2) не имеют митохондрий в клетках</w:t>
      </w:r>
    </w:p>
    <w:p w:rsidR="0010606D" w:rsidRPr="00954FDB" w:rsidRDefault="0010606D" w:rsidP="00954FDB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954FDB">
        <w:rPr>
          <w:rFonts w:ascii="Times New Roman" w:hAnsi="Times New Roman" w:cs="Times New Roman"/>
          <w:sz w:val="24"/>
          <w:szCs w:val="24"/>
        </w:rPr>
        <w:t>3) по способу питания гетеротрофные организмы</w:t>
      </w:r>
    </w:p>
    <w:p w:rsidR="0010606D" w:rsidRPr="00954FDB" w:rsidRDefault="0010606D" w:rsidP="00954FDB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954FDB">
        <w:rPr>
          <w:rFonts w:ascii="Times New Roman" w:hAnsi="Times New Roman" w:cs="Times New Roman"/>
          <w:sz w:val="24"/>
          <w:szCs w:val="24"/>
        </w:rPr>
        <w:t>4) участвуют в круговороте веще</w:t>
      </w:r>
      <w:proofErr w:type="gramStart"/>
      <w:r w:rsidRPr="00954FDB">
        <w:rPr>
          <w:rFonts w:ascii="Times New Roman" w:hAnsi="Times New Roman" w:cs="Times New Roman"/>
          <w:sz w:val="24"/>
          <w:szCs w:val="24"/>
        </w:rPr>
        <w:t>ств в пр</w:t>
      </w:r>
      <w:proofErr w:type="gramEnd"/>
      <w:r w:rsidRPr="00954FDB">
        <w:rPr>
          <w:rFonts w:ascii="Times New Roman" w:hAnsi="Times New Roman" w:cs="Times New Roman"/>
          <w:sz w:val="24"/>
          <w:szCs w:val="24"/>
        </w:rPr>
        <w:t>ироде.</w:t>
      </w:r>
    </w:p>
    <w:p w:rsidR="0010606D" w:rsidRPr="00954FDB" w:rsidRDefault="0010606D" w:rsidP="00954FDB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10606D" w:rsidRDefault="0010606D" w:rsidP="00954FDB">
      <w:pP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  <w:b/>
        </w:rPr>
        <w:t>А10</w:t>
      </w:r>
      <w:r>
        <w:rPr>
          <w:rFonts w:ascii="Times New Roman" w:hAnsi="Times New Roman"/>
        </w:rPr>
        <w:t>. Укажите признак, характерный только для царства растений</w:t>
      </w:r>
    </w:p>
    <w:p w:rsidR="0010606D" w:rsidRDefault="0010606D" w:rsidP="0010606D">
      <w:pPr>
        <w:pStyle w:val="a3"/>
        <w:numPr>
          <w:ilvl w:val="0"/>
          <w:numId w:val="4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имеют клеточное строение</w:t>
      </w:r>
    </w:p>
    <w:p w:rsidR="0010606D" w:rsidRDefault="0010606D" w:rsidP="0010606D">
      <w:pPr>
        <w:pStyle w:val="a3"/>
        <w:spacing w:after="0" w:line="240" w:lineRule="atLeast"/>
        <w:ind w:left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дышат, питаются, растут, размножаются</w:t>
      </w:r>
    </w:p>
    <w:p w:rsidR="0010606D" w:rsidRDefault="0010606D" w:rsidP="0010606D">
      <w:pPr>
        <w:pStyle w:val="a3"/>
        <w:spacing w:after="0" w:line="240" w:lineRule="atLeast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3) имеют фотосинтезирующую ткань</w:t>
      </w:r>
    </w:p>
    <w:p w:rsidR="0010606D" w:rsidRDefault="0010606D" w:rsidP="00954FDB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954FDB">
        <w:rPr>
          <w:rFonts w:ascii="Times New Roman" w:hAnsi="Times New Roman" w:cs="Times New Roman"/>
          <w:sz w:val="24"/>
          <w:szCs w:val="24"/>
        </w:rPr>
        <w:t xml:space="preserve">         4) питаются готовыми органическими веществами</w:t>
      </w:r>
    </w:p>
    <w:p w:rsidR="00BD730B" w:rsidRPr="00954FDB" w:rsidRDefault="00BD730B" w:rsidP="00954FDB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10606D" w:rsidRPr="00954FDB" w:rsidRDefault="0010606D" w:rsidP="00BD73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54FDB">
        <w:rPr>
          <w:rFonts w:ascii="Times New Roman" w:hAnsi="Times New Roman" w:cs="Times New Roman"/>
          <w:b/>
          <w:sz w:val="24"/>
          <w:szCs w:val="24"/>
        </w:rPr>
        <w:t>А11.</w:t>
      </w:r>
      <w:r w:rsidRPr="00954FDB">
        <w:rPr>
          <w:rFonts w:ascii="Times New Roman" w:hAnsi="Times New Roman" w:cs="Times New Roman"/>
          <w:sz w:val="24"/>
          <w:szCs w:val="24"/>
        </w:rPr>
        <w:t> Основная функция митохондрий:</w:t>
      </w:r>
    </w:p>
    <w:p w:rsidR="0010606D" w:rsidRPr="00954FDB" w:rsidRDefault="0010606D" w:rsidP="00BD730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  <w:sectPr w:rsidR="0010606D" w:rsidRPr="00954FDB">
          <w:type w:val="continuous"/>
          <w:pgSz w:w="11906" w:h="16838"/>
          <w:pgMar w:top="1134" w:right="850" w:bottom="1134" w:left="1701" w:header="708" w:footer="708" w:gutter="0"/>
          <w:cols w:space="720"/>
        </w:sectPr>
      </w:pPr>
    </w:p>
    <w:p w:rsidR="0010606D" w:rsidRPr="00954FDB" w:rsidRDefault="0010606D" w:rsidP="00BD730B">
      <w:pPr>
        <w:pStyle w:val="a3"/>
        <w:numPr>
          <w:ilvl w:val="1"/>
          <w:numId w:val="5"/>
        </w:numPr>
        <w:tabs>
          <w:tab w:val="left" w:pos="567"/>
          <w:tab w:val="left" w:pos="24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4FDB">
        <w:rPr>
          <w:rFonts w:ascii="Times New Roman" w:hAnsi="Times New Roman" w:cs="Times New Roman"/>
          <w:sz w:val="24"/>
          <w:szCs w:val="24"/>
        </w:rPr>
        <w:lastRenderedPageBreak/>
        <w:t>редупликация ДНК,</w:t>
      </w:r>
    </w:p>
    <w:p w:rsidR="0010606D" w:rsidRPr="00954FDB" w:rsidRDefault="0010606D" w:rsidP="00BD730B">
      <w:pPr>
        <w:numPr>
          <w:ilvl w:val="1"/>
          <w:numId w:val="5"/>
        </w:numPr>
        <w:tabs>
          <w:tab w:val="left" w:pos="567"/>
          <w:tab w:val="left" w:pos="241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4FDB">
        <w:rPr>
          <w:rFonts w:ascii="Times New Roman" w:hAnsi="Times New Roman" w:cs="Times New Roman"/>
          <w:sz w:val="24"/>
          <w:szCs w:val="24"/>
        </w:rPr>
        <w:t>биосинтез белка,</w:t>
      </w:r>
    </w:p>
    <w:p w:rsidR="0010606D" w:rsidRPr="00954FDB" w:rsidRDefault="0010606D" w:rsidP="00BD730B">
      <w:pPr>
        <w:numPr>
          <w:ilvl w:val="1"/>
          <w:numId w:val="5"/>
        </w:numPr>
        <w:tabs>
          <w:tab w:val="left" w:pos="567"/>
          <w:tab w:val="left" w:pos="241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4FDB">
        <w:rPr>
          <w:rFonts w:ascii="Times New Roman" w:hAnsi="Times New Roman" w:cs="Times New Roman"/>
          <w:sz w:val="24"/>
          <w:szCs w:val="24"/>
        </w:rPr>
        <w:lastRenderedPageBreak/>
        <w:t>синтез АТФ,</w:t>
      </w:r>
    </w:p>
    <w:p w:rsidR="0010606D" w:rsidRPr="00954FDB" w:rsidRDefault="0010606D" w:rsidP="00BD730B">
      <w:pPr>
        <w:numPr>
          <w:ilvl w:val="1"/>
          <w:numId w:val="5"/>
        </w:numPr>
        <w:tabs>
          <w:tab w:val="left" w:pos="567"/>
          <w:tab w:val="left" w:pos="241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4FDB">
        <w:rPr>
          <w:rFonts w:ascii="Times New Roman" w:hAnsi="Times New Roman" w:cs="Times New Roman"/>
          <w:sz w:val="24"/>
          <w:szCs w:val="24"/>
        </w:rPr>
        <w:t>синтез углеводов</w:t>
      </w:r>
    </w:p>
    <w:p w:rsidR="0010606D" w:rsidRPr="00954FDB" w:rsidRDefault="0010606D" w:rsidP="00BD730B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10606D" w:rsidRPr="00954FDB" w:rsidSect="00BD730B">
          <w:type w:val="continuous"/>
          <w:pgSz w:w="11906" w:h="16838"/>
          <w:pgMar w:top="1134" w:right="850" w:bottom="1134" w:left="1418" w:header="708" w:footer="708" w:gutter="0"/>
          <w:cols w:num="2" w:space="708"/>
        </w:sectPr>
      </w:pPr>
    </w:p>
    <w:p w:rsidR="0010606D" w:rsidRPr="00954FDB" w:rsidRDefault="0010606D" w:rsidP="00BD73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4FD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А12. </w:t>
      </w:r>
      <w:r w:rsidRPr="00954FDB">
        <w:rPr>
          <w:rFonts w:ascii="Times New Roman" w:hAnsi="Times New Roman" w:cs="Times New Roman"/>
          <w:sz w:val="24"/>
          <w:szCs w:val="24"/>
        </w:rPr>
        <w:t>В процессе энергетического обмена в клетке идет</w:t>
      </w:r>
    </w:p>
    <w:p w:rsidR="0010606D" w:rsidRPr="00954FDB" w:rsidRDefault="0010606D" w:rsidP="00954FDB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954FDB">
        <w:rPr>
          <w:rFonts w:ascii="Times New Roman" w:hAnsi="Times New Roman" w:cs="Times New Roman"/>
          <w:sz w:val="24"/>
          <w:szCs w:val="24"/>
        </w:rPr>
        <w:t>1) образование органических веществ</w:t>
      </w:r>
    </w:p>
    <w:p w:rsidR="0010606D" w:rsidRPr="00954FDB" w:rsidRDefault="0010606D" w:rsidP="00954FDB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954FDB">
        <w:rPr>
          <w:rFonts w:ascii="Times New Roman" w:hAnsi="Times New Roman" w:cs="Times New Roman"/>
          <w:sz w:val="24"/>
          <w:szCs w:val="24"/>
        </w:rPr>
        <w:t>2) расходование АТФ</w:t>
      </w:r>
    </w:p>
    <w:p w:rsidR="0010606D" w:rsidRPr="00954FDB" w:rsidRDefault="0010606D" w:rsidP="00954FDB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954FDB">
        <w:rPr>
          <w:rFonts w:ascii="Times New Roman" w:hAnsi="Times New Roman" w:cs="Times New Roman"/>
          <w:sz w:val="24"/>
          <w:szCs w:val="24"/>
        </w:rPr>
        <w:lastRenderedPageBreak/>
        <w:t>3) синтез неорганических веществ</w:t>
      </w:r>
    </w:p>
    <w:p w:rsidR="0010606D" w:rsidRPr="00954FDB" w:rsidRDefault="0010606D" w:rsidP="00954FDB">
      <w:pPr>
        <w:spacing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954FDB">
        <w:rPr>
          <w:rFonts w:ascii="Times New Roman" w:hAnsi="Times New Roman" w:cs="Times New Roman"/>
          <w:sz w:val="24"/>
          <w:szCs w:val="24"/>
        </w:rPr>
        <w:t>4) расщепление органических веществ</w:t>
      </w:r>
    </w:p>
    <w:p w:rsidR="0010606D" w:rsidRPr="00954FDB" w:rsidRDefault="0010606D" w:rsidP="00954F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4FDB">
        <w:rPr>
          <w:rFonts w:ascii="Times New Roman" w:hAnsi="Times New Roman" w:cs="Times New Roman"/>
          <w:b/>
          <w:sz w:val="24"/>
          <w:szCs w:val="24"/>
        </w:rPr>
        <w:t>А13.</w:t>
      </w:r>
      <w:r w:rsidRPr="00954FDB">
        <w:rPr>
          <w:rFonts w:ascii="Times New Roman" w:hAnsi="Times New Roman" w:cs="Times New Roman"/>
          <w:sz w:val="24"/>
          <w:szCs w:val="24"/>
        </w:rPr>
        <w:t> Хлоропласты в растительной клетке</w:t>
      </w:r>
    </w:p>
    <w:p w:rsidR="0010606D" w:rsidRPr="00954FDB" w:rsidRDefault="0010606D" w:rsidP="00954FDB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954FDB">
        <w:rPr>
          <w:rFonts w:ascii="Times New Roman" w:hAnsi="Times New Roman" w:cs="Times New Roman"/>
          <w:sz w:val="24"/>
          <w:szCs w:val="24"/>
        </w:rPr>
        <w:t>1) выполняют защитную функцию</w:t>
      </w:r>
    </w:p>
    <w:p w:rsidR="0010606D" w:rsidRPr="00954FDB" w:rsidRDefault="0010606D" w:rsidP="00954FDB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954FDB">
        <w:rPr>
          <w:rFonts w:ascii="Times New Roman" w:hAnsi="Times New Roman" w:cs="Times New Roman"/>
          <w:sz w:val="24"/>
          <w:szCs w:val="24"/>
        </w:rPr>
        <w:t xml:space="preserve">2) осуществляют связь между частями клетки </w:t>
      </w:r>
    </w:p>
    <w:p w:rsidR="0010606D" w:rsidRPr="00954FDB" w:rsidRDefault="0010606D" w:rsidP="00954FDB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954FDB">
        <w:rPr>
          <w:rFonts w:ascii="Times New Roman" w:hAnsi="Times New Roman" w:cs="Times New Roman"/>
          <w:sz w:val="24"/>
          <w:szCs w:val="24"/>
        </w:rPr>
        <w:t xml:space="preserve">3) обеспечивают накопление воды </w:t>
      </w:r>
    </w:p>
    <w:p w:rsidR="0010606D" w:rsidRDefault="0010606D" w:rsidP="00954FDB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954FDB">
        <w:rPr>
          <w:rFonts w:ascii="Times New Roman" w:hAnsi="Times New Roman" w:cs="Times New Roman"/>
          <w:sz w:val="24"/>
          <w:szCs w:val="24"/>
        </w:rPr>
        <w:t xml:space="preserve">4) осуществляют синтез органических веществ </w:t>
      </w:r>
      <w:proofErr w:type="gramStart"/>
      <w:r w:rsidRPr="00954FDB">
        <w:rPr>
          <w:rFonts w:ascii="Times New Roman" w:hAnsi="Times New Roman" w:cs="Times New Roman"/>
          <w:sz w:val="24"/>
          <w:szCs w:val="24"/>
        </w:rPr>
        <w:t>из</w:t>
      </w:r>
      <w:proofErr w:type="gramEnd"/>
      <w:r w:rsidRPr="00954FDB">
        <w:rPr>
          <w:rFonts w:ascii="Times New Roman" w:hAnsi="Times New Roman" w:cs="Times New Roman"/>
          <w:sz w:val="24"/>
          <w:szCs w:val="24"/>
        </w:rPr>
        <w:t xml:space="preserve"> неорганических</w:t>
      </w:r>
    </w:p>
    <w:p w:rsidR="00954FDB" w:rsidRPr="00954FDB" w:rsidRDefault="00954FDB" w:rsidP="00954FDB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10606D" w:rsidRPr="00954FDB" w:rsidRDefault="0010606D" w:rsidP="00954F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54FDB">
        <w:rPr>
          <w:rFonts w:ascii="Times New Roman" w:hAnsi="Times New Roman" w:cs="Times New Roman"/>
          <w:b/>
          <w:sz w:val="24"/>
          <w:szCs w:val="24"/>
        </w:rPr>
        <w:t xml:space="preserve">А14. </w:t>
      </w:r>
      <w:r w:rsidRPr="00954FDB">
        <w:rPr>
          <w:rFonts w:ascii="Times New Roman" w:hAnsi="Times New Roman" w:cs="Times New Roman"/>
          <w:sz w:val="24"/>
          <w:szCs w:val="24"/>
        </w:rPr>
        <w:t>Первый закон Г. Менделя называется законом</w:t>
      </w:r>
    </w:p>
    <w:p w:rsidR="0010606D" w:rsidRPr="00954FDB" w:rsidRDefault="0010606D" w:rsidP="00954FDB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10606D" w:rsidRPr="00954FDB">
          <w:type w:val="continuous"/>
          <w:pgSz w:w="11906" w:h="16838"/>
          <w:pgMar w:top="1134" w:right="850" w:bottom="1134" w:left="1701" w:header="708" w:footer="708" w:gutter="0"/>
          <w:cols w:space="720"/>
        </w:sectPr>
      </w:pPr>
    </w:p>
    <w:p w:rsidR="0010606D" w:rsidRPr="00954FDB" w:rsidRDefault="0010606D" w:rsidP="00954FDB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954FDB">
        <w:rPr>
          <w:rFonts w:ascii="Times New Roman" w:hAnsi="Times New Roman" w:cs="Times New Roman"/>
          <w:sz w:val="24"/>
          <w:szCs w:val="24"/>
        </w:rPr>
        <w:lastRenderedPageBreak/>
        <w:t>1) расщепления</w:t>
      </w:r>
    </w:p>
    <w:p w:rsidR="0010606D" w:rsidRPr="00954FDB" w:rsidRDefault="0010606D" w:rsidP="00954FDB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954FDB">
        <w:rPr>
          <w:rFonts w:ascii="Times New Roman" w:hAnsi="Times New Roman" w:cs="Times New Roman"/>
          <w:sz w:val="24"/>
          <w:szCs w:val="24"/>
        </w:rPr>
        <w:t>2) единообразия</w:t>
      </w:r>
    </w:p>
    <w:p w:rsidR="0010606D" w:rsidRPr="00954FDB" w:rsidRDefault="0010606D" w:rsidP="00954F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54FDB">
        <w:rPr>
          <w:rFonts w:ascii="Times New Roman" w:hAnsi="Times New Roman" w:cs="Times New Roman"/>
          <w:sz w:val="24"/>
          <w:szCs w:val="24"/>
        </w:rPr>
        <w:lastRenderedPageBreak/>
        <w:t>3) сцепленного наследования</w:t>
      </w:r>
    </w:p>
    <w:p w:rsidR="0010606D" w:rsidRPr="00954FDB" w:rsidRDefault="0010606D" w:rsidP="00954F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54FDB">
        <w:rPr>
          <w:rFonts w:ascii="Times New Roman" w:hAnsi="Times New Roman" w:cs="Times New Roman"/>
          <w:sz w:val="24"/>
          <w:szCs w:val="24"/>
        </w:rPr>
        <w:t>4) независимого наследования</w:t>
      </w:r>
    </w:p>
    <w:p w:rsidR="0010606D" w:rsidRDefault="0010606D" w:rsidP="00954FDB">
      <w:pPr>
        <w:spacing w:after="0"/>
        <w:rPr>
          <w:rFonts w:ascii="Times New Roman" w:hAnsi="Times New Roman"/>
        </w:rPr>
        <w:sectPr w:rsidR="0010606D" w:rsidSect="00BD730B">
          <w:type w:val="continuous"/>
          <w:pgSz w:w="11906" w:h="16838"/>
          <w:pgMar w:top="1134" w:right="850" w:bottom="1134" w:left="1418" w:header="708" w:footer="708" w:gutter="0"/>
          <w:cols w:num="2" w:space="708"/>
        </w:sectPr>
      </w:pPr>
    </w:p>
    <w:p w:rsidR="0010606D" w:rsidRDefault="0010606D" w:rsidP="0010606D">
      <w:pPr>
        <w:spacing w:line="240" w:lineRule="atLeast"/>
        <w:ind w:left="567"/>
        <w:rPr>
          <w:rFonts w:ascii="Times New Roman" w:hAnsi="Times New Roman"/>
        </w:rPr>
      </w:pPr>
    </w:p>
    <w:p w:rsidR="00BD730B" w:rsidRDefault="00BD730B" w:rsidP="00BD730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b/>
          <w:i/>
        </w:rPr>
      </w:pPr>
      <w:r>
        <w:rPr>
          <w:b/>
        </w:rPr>
        <w:t>В задании В</w:t>
      </w:r>
      <w:proofErr w:type="gramStart"/>
      <w:r>
        <w:rPr>
          <w:b/>
        </w:rPr>
        <w:t>1</w:t>
      </w:r>
      <w:proofErr w:type="gramEnd"/>
      <w:r>
        <w:rPr>
          <w:b/>
        </w:rPr>
        <w:t xml:space="preserve"> и В2  </w:t>
      </w:r>
      <w:r>
        <w:rPr>
          <w:b/>
          <w:i/>
        </w:rPr>
        <w:t xml:space="preserve"> выберите 3 верных ответа из 6 и запишите правильные ответы</w:t>
      </w:r>
    </w:p>
    <w:p w:rsidR="00BD730B" w:rsidRPr="00C74531" w:rsidRDefault="00BD730B" w:rsidP="00BD73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74531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C74531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C74531">
        <w:rPr>
          <w:rFonts w:ascii="Times New Roman" w:hAnsi="Times New Roman" w:cs="Times New Roman"/>
          <w:sz w:val="24"/>
          <w:szCs w:val="24"/>
        </w:rPr>
        <w:t>. Какие структуры характерны только растительной клетке?</w:t>
      </w:r>
    </w:p>
    <w:p w:rsidR="00BD730B" w:rsidRDefault="00BD730B" w:rsidP="00BD730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25B41" w:rsidRPr="00BD730B" w:rsidRDefault="00925B41" w:rsidP="00925B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730B">
        <w:rPr>
          <w:rFonts w:ascii="Times New Roman" w:hAnsi="Times New Roman" w:cs="Times New Roman"/>
          <w:sz w:val="24"/>
          <w:szCs w:val="24"/>
        </w:rPr>
        <w:t>1) клеточная стенка из хитина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</w:p>
    <w:p w:rsidR="00925B41" w:rsidRPr="00BD730B" w:rsidRDefault="00925B41" w:rsidP="00925B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730B">
        <w:rPr>
          <w:rFonts w:ascii="Times New Roman" w:hAnsi="Times New Roman" w:cs="Times New Roman"/>
          <w:sz w:val="24"/>
          <w:szCs w:val="24"/>
        </w:rPr>
        <w:t>2) клеточная стенка из целлюлозы</w:t>
      </w:r>
    </w:p>
    <w:p w:rsidR="00925B41" w:rsidRPr="00BD730B" w:rsidRDefault="00925B41" w:rsidP="00925B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730B">
        <w:rPr>
          <w:rFonts w:ascii="Times New Roman" w:hAnsi="Times New Roman" w:cs="Times New Roman"/>
          <w:sz w:val="24"/>
          <w:szCs w:val="24"/>
        </w:rPr>
        <w:t>3) эндоплазматическая сеть</w:t>
      </w:r>
    </w:p>
    <w:p w:rsidR="00925B41" w:rsidRPr="00BD730B" w:rsidRDefault="00925B41" w:rsidP="00925B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730B">
        <w:rPr>
          <w:rFonts w:ascii="Times New Roman" w:hAnsi="Times New Roman" w:cs="Times New Roman"/>
          <w:sz w:val="24"/>
          <w:szCs w:val="24"/>
        </w:rPr>
        <w:t>4) вакуоли с клеточным соком</w:t>
      </w:r>
    </w:p>
    <w:p w:rsidR="00925B41" w:rsidRPr="00BD730B" w:rsidRDefault="00925B41" w:rsidP="00925B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730B">
        <w:rPr>
          <w:rFonts w:ascii="Times New Roman" w:hAnsi="Times New Roman" w:cs="Times New Roman"/>
          <w:sz w:val="24"/>
          <w:szCs w:val="24"/>
        </w:rPr>
        <w:t>5) митохондрии</w:t>
      </w:r>
    </w:p>
    <w:p w:rsidR="00925B41" w:rsidRDefault="00925B41" w:rsidP="00925B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730B">
        <w:rPr>
          <w:rFonts w:ascii="Times New Roman" w:hAnsi="Times New Roman" w:cs="Times New Roman"/>
          <w:sz w:val="24"/>
          <w:szCs w:val="24"/>
        </w:rPr>
        <w:t>6) лейкопласты и хлоропласты</w:t>
      </w:r>
    </w:p>
    <w:p w:rsidR="00925B41" w:rsidRDefault="00925B41" w:rsidP="00BD730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25B41" w:rsidRDefault="00925B41" w:rsidP="00925B41">
      <w:pPr>
        <w:rPr>
          <w:rFonts w:ascii="Times New Roman" w:hAnsi="Times New Roman"/>
          <w:sz w:val="24"/>
          <w:szCs w:val="24"/>
        </w:rPr>
      </w:pPr>
      <w:r w:rsidRPr="00C74531">
        <w:rPr>
          <w:rFonts w:ascii="Times New Roman" w:hAnsi="Times New Roman"/>
          <w:sz w:val="24"/>
          <w:szCs w:val="24"/>
        </w:rPr>
        <w:t>В2</w:t>
      </w:r>
      <w:proofErr w:type="gramStart"/>
      <w:r>
        <w:rPr>
          <w:rFonts w:ascii="Times New Roman" w:hAnsi="Times New Roman"/>
          <w:sz w:val="24"/>
          <w:szCs w:val="24"/>
        </w:rPr>
        <w:t xml:space="preserve"> </w:t>
      </w:r>
      <w:r w:rsidRPr="00C74531">
        <w:rPr>
          <w:rFonts w:ascii="Times New Roman" w:hAnsi="Times New Roman"/>
          <w:sz w:val="24"/>
          <w:szCs w:val="24"/>
        </w:rPr>
        <w:t>К</w:t>
      </w:r>
      <w:proofErr w:type="gramEnd"/>
      <w:r w:rsidRPr="00C74531">
        <w:rPr>
          <w:rFonts w:ascii="Times New Roman" w:hAnsi="Times New Roman"/>
          <w:sz w:val="24"/>
          <w:szCs w:val="24"/>
        </w:rPr>
        <w:t>акие общие свойства характерны для митохондрий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74531">
        <w:rPr>
          <w:rFonts w:ascii="Times New Roman" w:hAnsi="Times New Roman"/>
          <w:sz w:val="24"/>
          <w:szCs w:val="24"/>
        </w:rPr>
        <w:t>пластид?</w:t>
      </w:r>
    </w:p>
    <w:p w:rsidR="00925B41" w:rsidRPr="00C74531" w:rsidRDefault="00925B41" w:rsidP="00925B41">
      <w:pPr>
        <w:numPr>
          <w:ilvl w:val="2"/>
          <w:numId w:val="6"/>
        </w:num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C74531">
        <w:rPr>
          <w:rFonts w:ascii="Times New Roman" w:hAnsi="Times New Roman"/>
          <w:sz w:val="24"/>
          <w:szCs w:val="24"/>
        </w:rPr>
        <w:t>не делятся в течение жизни клетки</w:t>
      </w:r>
    </w:p>
    <w:p w:rsidR="00925B41" w:rsidRPr="00C74531" w:rsidRDefault="00925B41" w:rsidP="00925B41">
      <w:pPr>
        <w:numPr>
          <w:ilvl w:val="2"/>
          <w:numId w:val="6"/>
        </w:num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C74531">
        <w:rPr>
          <w:rFonts w:ascii="Times New Roman" w:hAnsi="Times New Roman"/>
          <w:sz w:val="24"/>
          <w:szCs w:val="24"/>
        </w:rPr>
        <w:t>имеют собственный генетический материал</w:t>
      </w:r>
    </w:p>
    <w:p w:rsidR="00925B41" w:rsidRPr="00C74531" w:rsidRDefault="00925B41" w:rsidP="00925B41">
      <w:pPr>
        <w:numPr>
          <w:ilvl w:val="2"/>
          <w:numId w:val="6"/>
        </w:num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C74531">
        <w:rPr>
          <w:rFonts w:ascii="Times New Roman" w:hAnsi="Times New Roman"/>
          <w:sz w:val="24"/>
          <w:szCs w:val="24"/>
        </w:rPr>
        <w:t xml:space="preserve">являются </w:t>
      </w:r>
      <w:proofErr w:type="spellStart"/>
      <w:r w:rsidRPr="00C74531">
        <w:rPr>
          <w:rFonts w:ascii="Times New Roman" w:hAnsi="Times New Roman"/>
          <w:sz w:val="24"/>
          <w:szCs w:val="24"/>
        </w:rPr>
        <w:t>одномембранными</w:t>
      </w:r>
      <w:proofErr w:type="spellEnd"/>
    </w:p>
    <w:p w:rsidR="00925B41" w:rsidRPr="00C74531" w:rsidRDefault="00925B41" w:rsidP="00925B41">
      <w:pPr>
        <w:numPr>
          <w:ilvl w:val="2"/>
          <w:numId w:val="6"/>
        </w:num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C74531">
        <w:rPr>
          <w:rFonts w:ascii="Times New Roman" w:hAnsi="Times New Roman"/>
          <w:sz w:val="24"/>
          <w:szCs w:val="24"/>
        </w:rPr>
        <w:t>содержат ферменты</w:t>
      </w:r>
    </w:p>
    <w:p w:rsidR="00925B41" w:rsidRPr="00C74531" w:rsidRDefault="00925B41" w:rsidP="00925B41">
      <w:pPr>
        <w:numPr>
          <w:ilvl w:val="2"/>
          <w:numId w:val="6"/>
        </w:num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C74531">
        <w:rPr>
          <w:rFonts w:ascii="Times New Roman" w:hAnsi="Times New Roman"/>
          <w:sz w:val="24"/>
          <w:szCs w:val="24"/>
        </w:rPr>
        <w:t>имеют двойную мембрану</w:t>
      </w:r>
    </w:p>
    <w:p w:rsidR="00925B41" w:rsidRPr="00C74531" w:rsidRDefault="00925B41" w:rsidP="00925B41">
      <w:pPr>
        <w:numPr>
          <w:ilvl w:val="2"/>
          <w:numId w:val="6"/>
        </w:num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C74531">
        <w:rPr>
          <w:rFonts w:ascii="Times New Roman" w:hAnsi="Times New Roman"/>
          <w:sz w:val="24"/>
          <w:szCs w:val="24"/>
        </w:rPr>
        <w:t>участвуют в синтезе АТФ</w:t>
      </w:r>
    </w:p>
    <w:p w:rsidR="00925B41" w:rsidRDefault="00925B41" w:rsidP="00BD730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25B41" w:rsidRDefault="00925B41" w:rsidP="00BD730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25B41" w:rsidRDefault="00925B41" w:rsidP="00925B41">
      <w:pPr>
        <w:autoSpaceDE w:val="0"/>
        <w:rPr>
          <w:rFonts w:ascii="Times New Roman" w:hAnsi="Times New Roman"/>
          <w:sz w:val="24"/>
          <w:szCs w:val="24"/>
        </w:rPr>
      </w:pPr>
      <w:r w:rsidRPr="00C74531">
        <w:rPr>
          <w:rFonts w:ascii="Times New Roman" w:hAnsi="Times New Roman"/>
          <w:b/>
          <w:sz w:val="24"/>
          <w:szCs w:val="24"/>
        </w:rPr>
        <w:t>С</w:t>
      </w:r>
      <w:proofErr w:type="gramStart"/>
      <w:r w:rsidRPr="00C74531">
        <w:rPr>
          <w:rFonts w:ascii="Times New Roman" w:hAnsi="Times New Roman"/>
          <w:b/>
          <w:sz w:val="24"/>
          <w:szCs w:val="24"/>
        </w:rPr>
        <w:t>1</w:t>
      </w:r>
      <w:proofErr w:type="gramEnd"/>
      <w:r w:rsidRPr="00C74531">
        <w:rPr>
          <w:rFonts w:ascii="Times New Roman" w:hAnsi="Times New Roman"/>
          <w:b/>
          <w:sz w:val="24"/>
          <w:szCs w:val="24"/>
        </w:rPr>
        <w:t xml:space="preserve">.  </w:t>
      </w:r>
      <w:r w:rsidRPr="00C74531">
        <w:rPr>
          <w:rFonts w:ascii="Times New Roman" w:hAnsi="Times New Roman"/>
          <w:sz w:val="24"/>
          <w:szCs w:val="24"/>
        </w:rPr>
        <w:t xml:space="preserve">Укажите вторую цепь ДНК, </w:t>
      </w:r>
      <w:proofErr w:type="spellStart"/>
      <w:r w:rsidRPr="00C74531">
        <w:rPr>
          <w:rFonts w:ascii="Times New Roman" w:hAnsi="Times New Roman"/>
          <w:sz w:val="24"/>
          <w:szCs w:val="24"/>
        </w:rPr>
        <w:t>комплементарную</w:t>
      </w:r>
      <w:proofErr w:type="spellEnd"/>
      <w:r w:rsidRPr="00C74531">
        <w:rPr>
          <w:rFonts w:ascii="Times New Roman" w:hAnsi="Times New Roman"/>
          <w:sz w:val="24"/>
          <w:szCs w:val="24"/>
        </w:rPr>
        <w:t xml:space="preserve"> первой: </w:t>
      </w:r>
    </w:p>
    <w:p w:rsidR="00925B41" w:rsidRPr="00C74531" w:rsidRDefault="00925B41" w:rsidP="00925B41">
      <w:pPr>
        <w:autoSpaceDE w:val="0"/>
        <w:rPr>
          <w:rFonts w:ascii="Times New Roman" w:hAnsi="Times New Roman"/>
          <w:sz w:val="24"/>
          <w:szCs w:val="24"/>
        </w:rPr>
      </w:pPr>
      <w:r w:rsidRPr="00C74531">
        <w:rPr>
          <w:rFonts w:ascii="Times New Roman" w:hAnsi="Times New Roman"/>
          <w:sz w:val="24"/>
          <w:szCs w:val="24"/>
        </w:rPr>
        <w:t xml:space="preserve">АТТ-ГЦЦ-ТТГ-АГТ-ЦЦА и указать % состав каждого нуклеотида в </w:t>
      </w:r>
      <w:proofErr w:type="spellStart"/>
      <w:r w:rsidRPr="00C74531">
        <w:rPr>
          <w:rFonts w:ascii="Times New Roman" w:hAnsi="Times New Roman"/>
          <w:sz w:val="24"/>
          <w:szCs w:val="24"/>
        </w:rPr>
        <w:t>двухцепочечной</w:t>
      </w:r>
      <w:proofErr w:type="spellEnd"/>
      <w:r w:rsidRPr="00C74531">
        <w:rPr>
          <w:rFonts w:ascii="Times New Roman" w:hAnsi="Times New Roman"/>
          <w:sz w:val="24"/>
          <w:szCs w:val="24"/>
        </w:rPr>
        <w:t xml:space="preserve"> ДНК</w:t>
      </w:r>
    </w:p>
    <w:p w:rsidR="00925B41" w:rsidRDefault="00925B41" w:rsidP="00BD730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25B41" w:rsidRPr="00925B41" w:rsidRDefault="00925B41" w:rsidP="00925B41">
      <w:pPr>
        <w:rPr>
          <w:rFonts w:ascii="Times New Roman" w:hAnsi="Times New Roman"/>
          <w:b/>
          <w:sz w:val="24"/>
          <w:szCs w:val="24"/>
        </w:rPr>
      </w:pPr>
      <w:r w:rsidRPr="00925B41">
        <w:rPr>
          <w:rFonts w:ascii="Times New Roman" w:hAnsi="Times New Roman"/>
          <w:b/>
          <w:sz w:val="24"/>
          <w:szCs w:val="24"/>
        </w:rPr>
        <w:t>Критерии оценивания</w:t>
      </w:r>
    </w:p>
    <w:p w:rsidR="00925B41" w:rsidRPr="00925B41" w:rsidRDefault="00925B41" w:rsidP="00925B41">
      <w:pPr>
        <w:spacing w:after="0" w:line="240" w:lineRule="auto"/>
        <w:ind w:left="-426" w:right="-3615"/>
        <w:rPr>
          <w:rFonts w:ascii="Times New Roman" w:hAnsi="Times New Roman"/>
          <w:b/>
          <w:sz w:val="24"/>
          <w:szCs w:val="24"/>
        </w:rPr>
      </w:pPr>
      <w:r w:rsidRPr="00925B41">
        <w:rPr>
          <w:rFonts w:ascii="Times New Roman" w:hAnsi="Times New Roman"/>
          <w:b/>
          <w:sz w:val="24"/>
          <w:szCs w:val="24"/>
        </w:rPr>
        <w:t>Часть А.  Задания</w:t>
      </w:r>
      <w:proofErr w:type="gramStart"/>
      <w:r w:rsidRPr="00925B41">
        <w:rPr>
          <w:rFonts w:ascii="Times New Roman" w:hAnsi="Times New Roman"/>
          <w:b/>
          <w:sz w:val="24"/>
          <w:szCs w:val="24"/>
        </w:rPr>
        <w:t>1</w:t>
      </w:r>
      <w:proofErr w:type="gramEnd"/>
      <w:r w:rsidRPr="00925B41">
        <w:rPr>
          <w:rFonts w:ascii="Times New Roman" w:hAnsi="Times New Roman"/>
          <w:b/>
          <w:sz w:val="24"/>
          <w:szCs w:val="24"/>
        </w:rPr>
        <w:t xml:space="preserve"> -14 оцениваются в 1балл</w:t>
      </w:r>
    </w:p>
    <w:p w:rsidR="00925B41" w:rsidRPr="00925B41" w:rsidRDefault="00925B41" w:rsidP="00925B41">
      <w:pPr>
        <w:spacing w:after="0" w:line="240" w:lineRule="auto"/>
        <w:ind w:left="-426" w:right="-3615"/>
        <w:rPr>
          <w:rFonts w:ascii="Times New Roman" w:hAnsi="Times New Roman"/>
          <w:b/>
          <w:sz w:val="24"/>
          <w:szCs w:val="24"/>
        </w:rPr>
      </w:pPr>
      <w:r w:rsidRPr="00925B41">
        <w:rPr>
          <w:rFonts w:ascii="Times New Roman" w:hAnsi="Times New Roman"/>
          <w:b/>
          <w:sz w:val="24"/>
          <w:szCs w:val="24"/>
        </w:rPr>
        <w:t>Часть  В. Задания В</w:t>
      </w:r>
      <w:proofErr w:type="gramStart"/>
      <w:r w:rsidRPr="00925B41">
        <w:rPr>
          <w:rFonts w:ascii="Times New Roman" w:hAnsi="Times New Roman"/>
          <w:b/>
          <w:sz w:val="24"/>
          <w:szCs w:val="24"/>
        </w:rPr>
        <w:t>1</w:t>
      </w:r>
      <w:proofErr w:type="gramEnd"/>
      <w:r w:rsidRPr="00925B41">
        <w:rPr>
          <w:rFonts w:ascii="Times New Roman" w:hAnsi="Times New Roman"/>
          <w:b/>
          <w:sz w:val="24"/>
          <w:szCs w:val="24"/>
        </w:rPr>
        <w:t xml:space="preserve"> и В2    -2 балла</w:t>
      </w:r>
    </w:p>
    <w:p w:rsidR="00925B41" w:rsidRPr="00925B41" w:rsidRDefault="00925B41" w:rsidP="00925B41">
      <w:pPr>
        <w:spacing w:after="0" w:line="240" w:lineRule="auto"/>
        <w:ind w:left="-426" w:right="-3615"/>
        <w:rPr>
          <w:rFonts w:ascii="Times New Roman" w:hAnsi="Times New Roman"/>
          <w:b/>
        </w:rPr>
        <w:sectPr w:rsidR="00925B41" w:rsidRPr="00925B41" w:rsidSect="00BD730B">
          <w:type w:val="continuous"/>
          <w:pgSz w:w="11906" w:h="16838"/>
          <w:pgMar w:top="1134" w:right="850" w:bottom="1134" w:left="1701" w:header="708" w:footer="708" w:gutter="0"/>
          <w:cols w:space="720"/>
        </w:sectPr>
      </w:pPr>
      <w:r w:rsidRPr="00925B41">
        <w:rPr>
          <w:rFonts w:ascii="Times New Roman" w:hAnsi="Times New Roman"/>
          <w:b/>
          <w:sz w:val="24"/>
          <w:szCs w:val="24"/>
        </w:rPr>
        <w:t>Задание С</w:t>
      </w:r>
      <w:proofErr w:type="gramStart"/>
      <w:r w:rsidRPr="00925B41">
        <w:rPr>
          <w:rFonts w:ascii="Times New Roman" w:hAnsi="Times New Roman"/>
          <w:b/>
          <w:sz w:val="24"/>
          <w:szCs w:val="24"/>
        </w:rPr>
        <w:t>1</w:t>
      </w:r>
      <w:proofErr w:type="gramEnd"/>
      <w:r w:rsidRPr="00925B41">
        <w:rPr>
          <w:rFonts w:ascii="Times New Roman" w:hAnsi="Times New Roman"/>
          <w:b/>
          <w:sz w:val="24"/>
          <w:szCs w:val="24"/>
        </w:rPr>
        <w:t xml:space="preserve">  3балла</w:t>
      </w:r>
    </w:p>
    <w:p w:rsidR="00C74531" w:rsidRPr="00BD730B" w:rsidRDefault="00C74531" w:rsidP="00BD730B">
      <w:pPr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C74531" w:rsidRPr="00C74531" w:rsidRDefault="00C74531" w:rsidP="00C74531">
      <w:pPr>
        <w:pStyle w:val="a3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7A0B50" w:rsidRDefault="007A0B50" w:rsidP="007A0B50">
      <w:pPr>
        <w:autoSpaceDE w:val="0"/>
        <w:rPr>
          <w:rFonts w:ascii="Times New Roman" w:hAnsi="Times New Roman"/>
        </w:rPr>
      </w:pPr>
    </w:p>
    <w:p w:rsidR="00925B41" w:rsidRPr="00925B41" w:rsidRDefault="00925B41" w:rsidP="00925B41">
      <w:pPr>
        <w:spacing w:after="0" w:line="240" w:lineRule="auto"/>
        <w:ind w:left="-426" w:right="-3615"/>
        <w:rPr>
          <w:rFonts w:ascii="Times New Roman" w:hAnsi="Times New Roman"/>
          <w:b/>
          <w:sz w:val="24"/>
          <w:szCs w:val="24"/>
        </w:rPr>
        <w:sectPr w:rsidR="00925B41" w:rsidRPr="00925B41" w:rsidSect="00925B41">
          <w:pgSz w:w="11906" w:h="16838"/>
          <w:pgMar w:top="1134" w:right="850" w:bottom="1134" w:left="1701" w:header="708" w:footer="708" w:gutter="0"/>
          <w:cols w:num="2" w:space="1137"/>
        </w:sectPr>
      </w:pPr>
    </w:p>
    <w:p w:rsidR="00925B41" w:rsidRDefault="00925B41" w:rsidP="00925B41">
      <w:pPr>
        <w:ind w:left="-426" w:right="-3615"/>
        <w:rPr>
          <w:rFonts w:ascii="Times New Roman" w:hAnsi="Times New Roman"/>
          <w:b/>
        </w:rPr>
      </w:pPr>
    </w:p>
    <w:p w:rsidR="0010606D" w:rsidRDefault="0010606D" w:rsidP="0010606D">
      <w:pPr>
        <w:jc w:val="both"/>
        <w:rPr>
          <w:b/>
        </w:rPr>
      </w:pPr>
    </w:p>
    <w:p w:rsidR="0010606D" w:rsidRDefault="0010606D" w:rsidP="0010606D">
      <w:pPr>
        <w:jc w:val="both"/>
        <w:rPr>
          <w:rFonts w:ascii="Times New Roman" w:hAnsi="Times New Roman"/>
          <w:b/>
        </w:rPr>
      </w:pPr>
    </w:p>
    <w:p w:rsidR="0010606D" w:rsidRDefault="0010606D" w:rsidP="0010606D">
      <w:pPr>
        <w:rPr>
          <w:rFonts w:ascii="Times New Roman" w:hAnsi="Times New Roman"/>
        </w:rPr>
        <w:sectPr w:rsidR="0010606D" w:rsidSect="0010606D">
          <w:pgSz w:w="11906" w:h="16838"/>
          <w:pgMar w:top="1134" w:right="850" w:bottom="1134" w:left="1701" w:header="708" w:footer="708" w:gutter="0"/>
          <w:cols w:space="720"/>
        </w:sectPr>
      </w:pPr>
    </w:p>
    <w:p w:rsidR="0010606D" w:rsidRPr="00D7731E" w:rsidRDefault="0010606D" w:rsidP="0010606D">
      <w:pPr>
        <w:rPr>
          <w:rFonts w:ascii="Times New Roman" w:hAnsi="Times New Roman"/>
          <w:b/>
          <w:sz w:val="24"/>
          <w:szCs w:val="24"/>
        </w:rPr>
        <w:sectPr w:rsidR="0010606D" w:rsidRPr="00D7731E">
          <w:type w:val="continuous"/>
          <w:pgSz w:w="11906" w:h="16838"/>
          <w:pgMar w:top="1134" w:right="850" w:bottom="1134" w:left="1701" w:header="708" w:footer="708" w:gutter="0"/>
          <w:cols w:num="2" w:space="708"/>
        </w:sectPr>
      </w:pPr>
    </w:p>
    <w:p w:rsidR="0010606D" w:rsidRPr="00D7731E" w:rsidRDefault="0010606D" w:rsidP="0010606D">
      <w:pPr>
        <w:rPr>
          <w:rFonts w:ascii="Times New Roman" w:hAnsi="Times New Roman"/>
          <w:b/>
          <w:sz w:val="24"/>
          <w:szCs w:val="24"/>
        </w:rPr>
      </w:pPr>
    </w:p>
    <w:p w:rsidR="0010606D" w:rsidRDefault="0010606D" w:rsidP="0010606D">
      <w:pPr>
        <w:rPr>
          <w:rFonts w:ascii="Times New Roman" w:hAnsi="Times New Roman"/>
        </w:rPr>
        <w:sectPr w:rsidR="0010606D">
          <w:type w:val="continuous"/>
          <w:pgSz w:w="11906" w:h="16838"/>
          <w:pgMar w:top="1134" w:right="850" w:bottom="1134" w:left="1701" w:header="708" w:footer="708" w:gutter="0"/>
          <w:cols w:space="720"/>
        </w:sectPr>
      </w:pPr>
    </w:p>
    <w:p w:rsidR="00C74531" w:rsidRDefault="00C74531" w:rsidP="0010606D">
      <w:pPr>
        <w:rPr>
          <w:b/>
        </w:rPr>
        <w:sectPr w:rsidR="00C74531">
          <w:type w:val="continuous"/>
          <w:pgSz w:w="11906" w:h="16838"/>
          <w:pgMar w:top="1134" w:right="850" w:bottom="1134" w:left="1701" w:header="708" w:footer="708" w:gutter="0"/>
          <w:cols w:num="2" w:space="708"/>
        </w:sectPr>
      </w:pPr>
    </w:p>
    <w:p w:rsidR="000159F4" w:rsidRDefault="000159F4" w:rsidP="007A0B50"/>
    <w:sectPr w:rsidR="000159F4" w:rsidSect="00DE2C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83"/>
        </w:tabs>
        <w:ind w:left="783" w:hanging="360"/>
      </w:pPr>
    </w:lvl>
    <w:lvl w:ilvl="1">
      <w:start w:val="1"/>
      <w:numFmt w:val="decimal"/>
      <w:lvlText w:val="%2)"/>
      <w:lvlJc w:val="left"/>
      <w:pPr>
        <w:tabs>
          <w:tab w:val="num" w:pos="1503"/>
        </w:tabs>
        <w:ind w:left="1503" w:hanging="360"/>
      </w:pPr>
      <w:rPr>
        <w:rFonts w:ascii="Times New Roman" w:eastAsia="Calibri" w:hAnsi="Times New Roman" w:cs="Times New Roman"/>
      </w:rPr>
    </w:lvl>
    <w:lvl w:ilvl="2">
      <w:start w:val="1"/>
      <w:numFmt w:val="lowerRoman"/>
      <w:lvlText w:val="%3."/>
      <w:lvlJc w:val="left"/>
      <w:pPr>
        <w:tabs>
          <w:tab w:val="num" w:pos="2223"/>
        </w:tabs>
        <w:ind w:left="2223" w:hanging="180"/>
      </w:pPr>
    </w:lvl>
    <w:lvl w:ilvl="3">
      <w:start w:val="1"/>
      <w:numFmt w:val="decimal"/>
      <w:lvlText w:val="%4."/>
      <w:lvlJc w:val="left"/>
      <w:pPr>
        <w:tabs>
          <w:tab w:val="num" w:pos="2943"/>
        </w:tabs>
        <w:ind w:left="2943" w:hanging="360"/>
      </w:pPr>
    </w:lvl>
    <w:lvl w:ilvl="4">
      <w:start w:val="1"/>
      <w:numFmt w:val="lowerLetter"/>
      <w:lvlText w:val="%5."/>
      <w:lvlJc w:val="left"/>
      <w:pPr>
        <w:tabs>
          <w:tab w:val="num" w:pos="3663"/>
        </w:tabs>
        <w:ind w:left="3663" w:hanging="360"/>
      </w:pPr>
    </w:lvl>
    <w:lvl w:ilvl="5">
      <w:start w:val="1"/>
      <w:numFmt w:val="lowerRoman"/>
      <w:lvlText w:val="%6."/>
      <w:lvlJc w:val="left"/>
      <w:pPr>
        <w:tabs>
          <w:tab w:val="num" w:pos="4383"/>
        </w:tabs>
        <w:ind w:left="4383" w:hanging="180"/>
      </w:pPr>
    </w:lvl>
    <w:lvl w:ilvl="6">
      <w:start w:val="1"/>
      <w:numFmt w:val="decimal"/>
      <w:lvlText w:val="%7."/>
      <w:lvlJc w:val="left"/>
      <w:pPr>
        <w:tabs>
          <w:tab w:val="num" w:pos="5103"/>
        </w:tabs>
        <w:ind w:left="5103" w:hanging="360"/>
      </w:pPr>
    </w:lvl>
    <w:lvl w:ilvl="7">
      <w:start w:val="1"/>
      <w:numFmt w:val="lowerLetter"/>
      <w:lvlText w:val="%8."/>
      <w:lvlJc w:val="left"/>
      <w:pPr>
        <w:tabs>
          <w:tab w:val="num" w:pos="5823"/>
        </w:tabs>
        <w:ind w:left="5823" w:hanging="360"/>
      </w:pPr>
    </w:lvl>
    <w:lvl w:ilvl="8">
      <w:start w:val="1"/>
      <w:numFmt w:val="lowerRoman"/>
      <w:lvlText w:val="%9."/>
      <w:lvlJc w:val="left"/>
      <w:pPr>
        <w:tabs>
          <w:tab w:val="num" w:pos="6543"/>
        </w:tabs>
        <w:ind w:left="6543" w:hanging="180"/>
      </w:pPr>
    </w:lvl>
  </w:abstractNum>
  <w:abstractNum w:abstractNumId="1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)"/>
      <w:lvlJc w:val="left"/>
      <w:pPr>
        <w:tabs>
          <w:tab w:val="num" w:pos="644"/>
        </w:tabs>
        <w:ind w:left="644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>
    <w:nsid w:val="00000007"/>
    <w:multiLevelType w:val="single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color w:val="000000"/>
      </w:rPr>
    </w:lvl>
  </w:abstractNum>
  <w:abstractNum w:abstractNumId="3">
    <w:nsid w:val="00000008"/>
    <w:multiLevelType w:val="singleLevel"/>
    <w:tmpl w:val="00000008"/>
    <w:name w:val="WW8Num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4">
    <w:nsid w:val="00000009"/>
    <w:multiLevelType w:val="singleLevel"/>
    <w:tmpl w:val="00000009"/>
    <w:name w:val="WW8Num9"/>
    <w:lvl w:ilvl="0">
      <w:start w:val="1"/>
      <w:numFmt w:val="decimal"/>
      <w:lvlText w:val="%1)"/>
      <w:lvlJc w:val="left"/>
      <w:pPr>
        <w:tabs>
          <w:tab w:val="num" w:pos="0"/>
        </w:tabs>
        <w:ind w:left="885" w:hanging="360"/>
      </w:pPr>
    </w:lvl>
  </w:abstractNum>
  <w:abstractNum w:abstractNumId="5">
    <w:nsid w:val="23040DB1"/>
    <w:multiLevelType w:val="hybridMultilevel"/>
    <w:tmpl w:val="8090906E"/>
    <w:lvl w:ilvl="0" w:tplc="DCD09E18">
      <w:start w:val="1"/>
      <w:numFmt w:val="decimal"/>
      <w:lvlText w:val="%1."/>
      <w:lvlJc w:val="left"/>
      <w:pPr>
        <w:ind w:left="927" w:hanging="360"/>
      </w:pPr>
      <w:rPr>
        <w:rFonts w:eastAsiaTheme="minorEastAsia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6ECD040D"/>
    <w:multiLevelType w:val="hybridMultilevel"/>
    <w:tmpl w:val="661C9F98"/>
    <w:lvl w:ilvl="0" w:tplc="4E1851EC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  <w:lvlOverride w:ilvl="0">
      <w:startOverride w:val="1"/>
    </w:lvlOverride>
  </w:num>
  <w:num w:numId="2">
    <w:abstractNumId w:val="4"/>
    <w:lvlOverride w:ilvl="0">
      <w:startOverride w:val="1"/>
    </w:lvlOverride>
  </w:num>
  <w:num w:numId="3">
    <w:abstractNumId w:val="3"/>
    <w:lvlOverride w:ilvl="0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10606D"/>
    <w:rsid w:val="000159F4"/>
    <w:rsid w:val="0010606D"/>
    <w:rsid w:val="003E16D3"/>
    <w:rsid w:val="00667B2E"/>
    <w:rsid w:val="006E588D"/>
    <w:rsid w:val="007A0B50"/>
    <w:rsid w:val="00824806"/>
    <w:rsid w:val="00925B41"/>
    <w:rsid w:val="009511E7"/>
    <w:rsid w:val="00954FDB"/>
    <w:rsid w:val="00BD730B"/>
    <w:rsid w:val="00C74531"/>
    <w:rsid w:val="00D7731E"/>
    <w:rsid w:val="00DE2C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C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606D"/>
    <w:pPr>
      <w:suppressAutoHyphens/>
      <w:ind w:left="720"/>
    </w:pPr>
    <w:rPr>
      <w:rFonts w:ascii="Calibri" w:eastAsia="Calibri" w:hAnsi="Calibri" w:cs="Calibri"/>
      <w:lang w:eastAsia="ar-SA"/>
    </w:rPr>
  </w:style>
  <w:style w:type="table" w:styleId="a4">
    <w:name w:val="Table Grid"/>
    <w:basedOn w:val="a1"/>
    <w:uiPriority w:val="59"/>
    <w:rsid w:val="0010606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10606D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10606D"/>
    <w:rPr>
      <w:rFonts w:eastAsiaTheme="minorHAnsi"/>
      <w:lang w:eastAsia="en-US"/>
    </w:rPr>
  </w:style>
  <w:style w:type="paragraph" w:styleId="a7">
    <w:name w:val="Body Text"/>
    <w:basedOn w:val="a"/>
    <w:link w:val="a8"/>
    <w:uiPriority w:val="1"/>
    <w:qFormat/>
    <w:rsid w:val="0010606D"/>
    <w:pPr>
      <w:widowControl w:val="0"/>
      <w:autoSpaceDE w:val="0"/>
      <w:autoSpaceDN w:val="0"/>
      <w:spacing w:after="0" w:line="240" w:lineRule="auto"/>
      <w:ind w:left="512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8">
    <w:name w:val="Основной текст Знак"/>
    <w:basedOn w:val="a0"/>
    <w:link w:val="a7"/>
    <w:uiPriority w:val="1"/>
    <w:rsid w:val="0010606D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c1">
    <w:name w:val="c1"/>
    <w:basedOn w:val="a0"/>
    <w:rsid w:val="0010606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151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6</Pages>
  <Words>613</Words>
  <Characters>3498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Наташа</cp:lastModifiedBy>
  <cp:revision>9</cp:revision>
  <dcterms:created xsi:type="dcterms:W3CDTF">2023-12-20T16:12:00Z</dcterms:created>
  <dcterms:modified xsi:type="dcterms:W3CDTF">2024-12-02T03:33:00Z</dcterms:modified>
</cp:coreProperties>
</file>